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D053CF" w:rsidRDefault="009C31AB" w:rsidP="005E428B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9C31AB" w:rsidRPr="00881784" w:rsidRDefault="009C31A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9C31AB" w:rsidRPr="00881784" w:rsidRDefault="009C31A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9C31AB" w:rsidRPr="00881784" w:rsidRDefault="009C31A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9C31AB" w:rsidRPr="00881784" w:rsidRDefault="009C31A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9C31AB" w:rsidRDefault="009C31A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9C31AB" w:rsidRPr="00881784" w:rsidRDefault="009C31A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9C31AB" w:rsidRDefault="009C31AB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9C31AB" w:rsidRDefault="009C31AB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9C31AB" w:rsidRPr="00881784" w:rsidRDefault="009C31A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9C31AB" w:rsidRPr="00E54B08" w:rsidRDefault="009C31A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E54B08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E54B08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E54B08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54B08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E54B08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E54B08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54B08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proofErr w:type="spellStart"/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УТВЕРЖДАЮ:</w:t>
      </w:r>
    </w:p>
    <w:p w:rsidR="007556FF" w:rsidRPr="00BB34CA" w:rsidRDefault="007556FF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>Председатель закупочной комиссии -</w:t>
      </w:r>
    </w:p>
    <w:p w:rsidR="007556FF" w:rsidRPr="00BB34CA" w:rsidRDefault="007556FF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 xml:space="preserve">заместитель генерального директора </w:t>
      </w:r>
    </w:p>
    <w:p w:rsidR="007556FF" w:rsidRPr="00BB34CA" w:rsidRDefault="007556FF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 xml:space="preserve">по инвестиционной деятельности </w:t>
      </w:r>
    </w:p>
    <w:p w:rsidR="00BB34CA" w:rsidRPr="00BB34CA" w:rsidRDefault="007556FF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>ПАО «МРСК Центра»</w:t>
      </w:r>
      <w:r w:rsidR="00BB34CA" w:rsidRPr="00BB34CA">
        <w:rPr>
          <w:sz w:val="24"/>
          <w:szCs w:val="24"/>
        </w:rPr>
        <w:t xml:space="preserve"> - </w:t>
      </w:r>
    </w:p>
    <w:p w:rsidR="00BB34CA" w:rsidRPr="00BB34CA" w:rsidRDefault="00BB34CA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 xml:space="preserve">управляющей организации </w:t>
      </w:r>
    </w:p>
    <w:p w:rsidR="00BB34CA" w:rsidRPr="00BB34CA" w:rsidRDefault="00BB34CA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>ПАО «МРСК Центра и Приволжья»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Default="007556FF" w:rsidP="007556FF">
      <w:pPr>
        <w:spacing w:line="240" w:lineRule="auto"/>
        <w:jc w:val="right"/>
      </w:pPr>
    </w:p>
    <w:p w:rsidR="00122F7B" w:rsidRPr="00D053CF" w:rsidRDefault="00122F7B" w:rsidP="007556FF">
      <w:pPr>
        <w:spacing w:line="240" w:lineRule="auto"/>
        <w:jc w:val="right"/>
      </w:pP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____________________ Д.В. Скляров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 w:rsidR="00122F7B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D053C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Согласовано на заседании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Протокол № ____________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 xml:space="preserve">от «___» _______ </w:t>
      </w:r>
      <w:r w:rsidR="00122F7B">
        <w:rPr>
          <w:b/>
          <w:kern w:val="36"/>
          <w:sz w:val="24"/>
          <w:szCs w:val="24"/>
        </w:rPr>
        <w:t>2018</w:t>
      </w:r>
      <w:r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053CF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9C31AB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на право заключения </w:t>
      </w:r>
      <w:r w:rsidR="009C31AB" w:rsidRPr="009C31AB">
        <w:rPr>
          <w:b/>
          <w:iCs/>
          <w:sz w:val="24"/>
          <w:szCs w:val="24"/>
          <w:lang w:eastAsia="ru-RU"/>
        </w:rPr>
        <w:t xml:space="preserve">Договора на поставку вводов 35 </w:t>
      </w:r>
      <w:proofErr w:type="spellStart"/>
      <w:r w:rsidR="009C31AB" w:rsidRPr="009C31AB">
        <w:rPr>
          <w:b/>
          <w:iCs/>
          <w:sz w:val="24"/>
          <w:szCs w:val="24"/>
          <w:lang w:eastAsia="ru-RU"/>
        </w:rPr>
        <w:t>кВ</w:t>
      </w:r>
      <w:proofErr w:type="spellEnd"/>
      <w:r w:rsidR="009C31AB" w:rsidRPr="009C31AB">
        <w:rPr>
          <w:b/>
          <w:iCs/>
          <w:sz w:val="24"/>
          <w:szCs w:val="24"/>
          <w:lang w:eastAsia="ru-RU"/>
        </w:rPr>
        <w:t xml:space="preserve"> для нужд ПАО «МРСК Центра и Приволжья» (филиала «Владимирэнерго»)</w:t>
      </w:r>
    </w:p>
    <w:p w:rsidR="007556FF" w:rsidRPr="00D053C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053C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>,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г. Москва</w:t>
      </w:r>
      <w:r w:rsidRPr="00D053CF">
        <w:rPr>
          <w:sz w:val="24"/>
          <w:szCs w:val="24"/>
        </w:rPr>
        <w:br/>
      </w:r>
      <w:r w:rsidR="00122F7B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536CC2" w:rsidRDefault="00AC703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536CC2">
        <w:rPr>
          <w:noProof/>
        </w:rPr>
        <w:t>1</w:t>
      </w:r>
      <w:r w:rsidR="00536CC2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536CC2">
        <w:rPr>
          <w:noProof/>
        </w:rPr>
        <w:t>Общие положения</w:t>
      </w:r>
      <w:r w:rsidR="00536CC2">
        <w:rPr>
          <w:noProof/>
        </w:rPr>
        <w:tab/>
      </w:r>
      <w:r w:rsidR="00536CC2">
        <w:rPr>
          <w:noProof/>
        </w:rPr>
        <w:fldChar w:fldCharType="begin"/>
      </w:r>
      <w:r w:rsidR="00536CC2">
        <w:rPr>
          <w:noProof/>
        </w:rPr>
        <w:instrText xml:space="preserve"> PAGEREF _Toc508631704 \h </w:instrText>
      </w:r>
      <w:r w:rsidR="00536CC2">
        <w:rPr>
          <w:noProof/>
        </w:rPr>
      </w:r>
      <w:r w:rsidR="00536CC2">
        <w:rPr>
          <w:noProof/>
        </w:rPr>
        <w:fldChar w:fldCharType="separate"/>
      </w:r>
      <w:r w:rsidR="00E54B08">
        <w:rPr>
          <w:noProof/>
        </w:rPr>
        <w:t>4</w:t>
      </w:r>
      <w:r w:rsidR="00536CC2"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_Toc508631705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4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_Toc508631706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6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_Toc508631707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7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_Toc508631708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7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_Toc508631709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8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_Toc508631710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9</w:t>
      </w:r>
      <w:r>
        <w:rPr>
          <w:noProof/>
        </w:rPr>
        <w:fldChar w:fldCharType="end"/>
      </w:r>
    </w:p>
    <w:p w:rsidR="00536CC2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81C7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_Toc508631716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10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_Toc508631717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10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81C7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_Toc508631721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10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81C7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81C7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_Toc508631725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12</w:t>
      </w:r>
      <w:r>
        <w:rPr>
          <w:noProof/>
        </w:rPr>
        <w:fldChar w:fldCharType="end"/>
      </w:r>
    </w:p>
    <w:p w:rsidR="00536CC2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_Toc508631733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13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_Toc508631734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13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_Toc508631737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13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_Toc508631738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14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_Toc508631753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24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_Toc508631756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25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_Toc508631757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25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_Toc508631762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27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81C7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81C71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_Toc508631763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29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_Toc508631764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31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_Toc508631765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31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81C7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81C71">
        <w:rPr>
          <w:bCs w:val="0"/>
          <w:noProof/>
        </w:rPr>
        <w:t>Антидемпинговые меры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_Toc508631766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32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_Toc508631767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33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_Toc508631768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35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_Toc508631769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35</w:t>
      </w:r>
      <w:r>
        <w:rPr>
          <w:noProof/>
        </w:rPr>
        <w:fldChar w:fldCharType="end"/>
      </w:r>
    </w:p>
    <w:p w:rsidR="00536CC2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81C7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_Toc508631770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37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_Toc508631771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37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_Toc508631774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37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_Toc508631777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37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_Toc508631780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37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_Toc508631783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37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_Toc508631786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38</w:t>
      </w:r>
      <w:r>
        <w:rPr>
          <w:noProof/>
        </w:rPr>
        <w:fldChar w:fldCharType="end"/>
      </w:r>
    </w:p>
    <w:p w:rsidR="00536CC2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_Toc508631788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39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_Toc508631789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39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_Toc508631790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39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_Toc508631791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42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_Toc508631792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43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F81C71">
        <w:rPr>
          <w:noProof/>
        </w:rPr>
        <w:t>5.1.3.1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F81C71">
        <w:rPr>
          <w:noProof/>
        </w:rPr>
        <w:t>Форма Антикоррупционных обязательств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_Toc508631793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43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F81C71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_Toc508631794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45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_Toc508631797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49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_Toc508631800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51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Протокол разногласий к </w:t>
      </w:r>
      <w:r w:rsidRPr="00F81C71">
        <w:rPr>
          <w:noProof/>
          <w:color w:val="000000"/>
        </w:rPr>
        <w:t xml:space="preserve">проекту Договора </w:t>
      </w:r>
      <w:r>
        <w:rPr>
          <w:noProof/>
        </w:rPr>
        <w:t>(форма 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_Toc508631803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53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_Toc508631806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55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F81C71">
        <w:rPr>
          <w:noProof/>
        </w:rPr>
        <w:lastRenderedPageBreak/>
        <w:t>5.6.1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F81C71">
        <w:rPr>
          <w:noProof/>
        </w:rPr>
        <w:t>Форма Анкеты Участника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_Toc508631807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55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F81C71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F81C71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_Toc508631808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57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_Toc508631809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61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_Toc508631810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64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_Toc508631813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68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_Toc508631818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72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_Toc508631821 \h </w:instrText>
      </w:r>
      <w:r>
        <w:rPr>
          <w:noProof/>
        </w:rPr>
      </w:r>
      <w:r>
        <w:rPr>
          <w:noProof/>
        </w:rPr>
        <w:fldChar w:fldCharType="separate"/>
      </w:r>
      <w:r w:rsidR="00E54B08">
        <w:rPr>
          <w:noProof/>
        </w:rPr>
        <w:t>74</w:t>
      </w:r>
      <w:r>
        <w:rPr>
          <w:noProof/>
        </w:rPr>
        <w:fldChar w:fldCharType="end"/>
      </w:r>
    </w:p>
    <w:p w:rsidR="00717F60" w:rsidRPr="00D053CF" w:rsidRDefault="00AC7037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508631704"/>
      <w:bookmarkEnd w:id="6"/>
      <w:r w:rsidRPr="00D053CF">
        <w:rPr>
          <w:szCs w:val="24"/>
        </w:rPr>
        <w:lastRenderedPageBreak/>
        <w:t>Общие положения</w:t>
      </w:r>
      <w:bookmarkEnd w:id="7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508631705"/>
      <w:bookmarkEnd w:id="8"/>
      <w:r w:rsidRPr="00D053CF">
        <w:t>Общие сведения о процедуре запроса предложений</w:t>
      </w:r>
      <w:bookmarkEnd w:id="9"/>
    </w:p>
    <w:p w:rsidR="005B75A6" w:rsidRPr="009C31AB" w:rsidRDefault="00D2496D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B31968">
        <w:rPr>
          <w:sz w:val="24"/>
          <w:szCs w:val="24"/>
        </w:rPr>
        <w:t xml:space="preserve">ПАО «МРСК Центра и Приволжья», </w:t>
      </w:r>
      <w:proofErr w:type="gramStart"/>
      <w:r w:rsidRPr="00B31968">
        <w:rPr>
          <w:sz w:val="24"/>
          <w:szCs w:val="24"/>
        </w:rPr>
        <w:t>расположенн</w:t>
      </w:r>
      <w:r>
        <w:rPr>
          <w:sz w:val="24"/>
          <w:szCs w:val="24"/>
        </w:rPr>
        <w:t>ое</w:t>
      </w:r>
      <w:proofErr w:type="gramEnd"/>
      <w:r w:rsidRPr="00B31968">
        <w:rPr>
          <w:sz w:val="24"/>
          <w:szCs w:val="24"/>
        </w:rPr>
        <w:t xml:space="preserve"> по адресу: </w:t>
      </w:r>
      <w:proofErr w:type="gramStart"/>
      <w:r w:rsidRPr="00B31968">
        <w:rPr>
          <w:sz w:val="24"/>
          <w:szCs w:val="24"/>
        </w:rPr>
        <w:t xml:space="preserve">РФ, 603950, г. Нижний Новгород, ул. Рождественская, 33, (далее – Заказчик), </w:t>
      </w:r>
      <w:r w:rsidRPr="00B31968">
        <w:rPr>
          <w:iCs/>
          <w:sz w:val="24"/>
          <w:szCs w:val="24"/>
        </w:rPr>
        <w:t>Извещением</w:t>
      </w:r>
      <w:r w:rsidRPr="00B31968">
        <w:rPr>
          <w:sz w:val="24"/>
          <w:szCs w:val="24"/>
        </w:rPr>
        <w:t xml:space="preserve"> о проведении </w:t>
      </w:r>
      <w:r w:rsidRPr="00B31968">
        <w:rPr>
          <w:iCs/>
          <w:sz w:val="24"/>
          <w:szCs w:val="24"/>
        </w:rPr>
        <w:t xml:space="preserve">запроса </w:t>
      </w:r>
      <w:r w:rsidRPr="00E12127">
        <w:rPr>
          <w:iCs/>
          <w:sz w:val="24"/>
          <w:szCs w:val="24"/>
        </w:rPr>
        <w:t>предложений</w:t>
      </w:r>
      <w:r w:rsidRPr="00E12127">
        <w:rPr>
          <w:sz w:val="24"/>
          <w:szCs w:val="24"/>
        </w:rPr>
        <w:t xml:space="preserve">, </w:t>
      </w:r>
      <w:r w:rsidRPr="009C31AB">
        <w:rPr>
          <w:sz w:val="24"/>
          <w:szCs w:val="24"/>
        </w:rPr>
        <w:t xml:space="preserve">опубликованным </w:t>
      </w:r>
      <w:r w:rsidRPr="009C31AB">
        <w:rPr>
          <w:b/>
          <w:sz w:val="24"/>
          <w:szCs w:val="24"/>
        </w:rPr>
        <w:t>«0</w:t>
      </w:r>
      <w:r w:rsidR="009C31AB" w:rsidRPr="009C31AB">
        <w:rPr>
          <w:b/>
          <w:sz w:val="24"/>
          <w:szCs w:val="24"/>
        </w:rPr>
        <w:t>6</w:t>
      </w:r>
      <w:r w:rsidRPr="009C31AB">
        <w:rPr>
          <w:b/>
          <w:sz w:val="24"/>
          <w:szCs w:val="24"/>
        </w:rPr>
        <w:t xml:space="preserve">» </w:t>
      </w:r>
      <w:r w:rsidR="009C31AB" w:rsidRPr="009C31AB">
        <w:rPr>
          <w:b/>
          <w:sz w:val="24"/>
          <w:szCs w:val="24"/>
        </w:rPr>
        <w:t xml:space="preserve">апреля </w:t>
      </w:r>
      <w:r w:rsidR="00122F7B" w:rsidRPr="009C31AB">
        <w:rPr>
          <w:b/>
          <w:sz w:val="24"/>
          <w:szCs w:val="24"/>
        </w:rPr>
        <w:t>2018</w:t>
      </w:r>
      <w:r w:rsidRPr="009C31AB">
        <w:rPr>
          <w:b/>
          <w:sz w:val="24"/>
          <w:szCs w:val="24"/>
        </w:rPr>
        <w:t xml:space="preserve"> г.</w:t>
      </w:r>
      <w:r w:rsidRPr="009C31AB">
        <w:rPr>
          <w:sz w:val="24"/>
          <w:szCs w:val="24"/>
        </w:rPr>
        <w:t xml:space="preserve"> на официальном сайте (</w:t>
      </w:r>
      <w:hyperlink r:id="rId18" w:history="1">
        <w:r w:rsidRPr="009C31AB">
          <w:rPr>
            <w:rStyle w:val="a7"/>
            <w:color w:val="auto"/>
            <w:sz w:val="24"/>
            <w:szCs w:val="24"/>
          </w:rPr>
          <w:t>www.zakupki.</w:t>
        </w:r>
        <w:r w:rsidRPr="009C31AB">
          <w:rPr>
            <w:rStyle w:val="a7"/>
            <w:color w:val="auto"/>
            <w:sz w:val="24"/>
            <w:szCs w:val="24"/>
            <w:lang w:val="en-US"/>
          </w:rPr>
          <w:t>gov</w:t>
        </w:r>
        <w:r w:rsidRPr="009C31AB">
          <w:rPr>
            <w:rStyle w:val="a7"/>
            <w:color w:val="auto"/>
            <w:sz w:val="24"/>
            <w:szCs w:val="24"/>
          </w:rPr>
          <w:t>.ru</w:t>
        </w:r>
      </w:hyperlink>
      <w:r w:rsidRPr="009C31AB">
        <w:rPr>
          <w:sz w:val="24"/>
          <w:szCs w:val="24"/>
        </w:rPr>
        <w:t>),</w:t>
      </w:r>
      <w:r w:rsidRPr="009C31AB">
        <w:rPr>
          <w:iCs/>
          <w:sz w:val="24"/>
          <w:szCs w:val="24"/>
        </w:rPr>
        <w:t xml:space="preserve"> </w:t>
      </w:r>
      <w:r w:rsidRPr="009C31AB">
        <w:rPr>
          <w:sz w:val="24"/>
          <w:szCs w:val="24"/>
        </w:rPr>
        <w:t xml:space="preserve">на сайтах </w:t>
      </w:r>
      <w:r w:rsidRPr="009C31AB">
        <w:rPr>
          <w:iCs/>
          <w:sz w:val="24"/>
          <w:szCs w:val="24"/>
        </w:rPr>
        <w:t>ПАО «МРСК Центра»</w:t>
      </w:r>
      <w:r w:rsidRPr="009C31AB">
        <w:rPr>
          <w:sz w:val="24"/>
          <w:szCs w:val="24"/>
        </w:rPr>
        <w:t xml:space="preserve"> (</w:t>
      </w:r>
      <w:hyperlink r:id="rId19" w:history="1">
        <w:r w:rsidRPr="009C31AB">
          <w:rPr>
            <w:rStyle w:val="a7"/>
            <w:sz w:val="24"/>
            <w:szCs w:val="24"/>
          </w:rPr>
          <w:t>www.mrsk-1.ru</w:t>
        </w:r>
      </w:hyperlink>
      <w:r w:rsidRPr="009C31AB">
        <w:rPr>
          <w:sz w:val="24"/>
          <w:szCs w:val="24"/>
        </w:rPr>
        <w:t xml:space="preserve">) и </w:t>
      </w:r>
      <w:r w:rsidRPr="009C31AB">
        <w:rPr>
          <w:snapToGrid w:val="0"/>
          <w:sz w:val="24"/>
          <w:szCs w:val="24"/>
        </w:rPr>
        <w:t>ПАО «МРСК Центра и Приволжья»</w:t>
      </w:r>
      <w:r w:rsidRPr="009C31AB">
        <w:rPr>
          <w:sz w:val="24"/>
          <w:szCs w:val="24"/>
        </w:rPr>
        <w:t xml:space="preserve"> (http://www.mrsk-cp.ru), на сайте ЭТП, указанном в п. </w:t>
      </w:r>
      <w:r w:rsidR="00C03511" w:rsidRPr="009C31AB">
        <w:fldChar w:fldCharType="begin"/>
      </w:r>
      <w:r w:rsidR="00C03511" w:rsidRPr="009C31AB">
        <w:instrText xml:space="preserve"> REF _Ref440269836 \r \h  \* MERGEFORMAT </w:instrText>
      </w:r>
      <w:r w:rsidR="00C03511" w:rsidRPr="009C31AB">
        <w:fldChar w:fldCharType="separate"/>
      </w:r>
      <w:r w:rsidR="001B328E" w:rsidRPr="009C31AB">
        <w:rPr>
          <w:sz w:val="24"/>
          <w:szCs w:val="24"/>
        </w:rPr>
        <w:t>1.1.3</w:t>
      </w:r>
      <w:r w:rsidR="00C03511" w:rsidRPr="009C31AB">
        <w:fldChar w:fldCharType="end"/>
      </w:r>
      <w:r w:rsidRPr="009C31AB">
        <w:rPr>
          <w:sz w:val="24"/>
          <w:szCs w:val="24"/>
        </w:rPr>
        <w:t xml:space="preserve"> настоящей Документации,</w:t>
      </w:r>
      <w:r w:rsidRPr="009C31AB">
        <w:rPr>
          <w:iCs/>
          <w:sz w:val="24"/>
          <w:szCs w:val="24"/>
        </w:rPr>
        <w:t xml:space="preserve"> приг</w:t>
      </w:r>
      <w:r w:rsidRPr="009C31AB">
        <w:rPr>
          <w:sz w:val="24"/>
          <w:szCs w:val="24"/>
        </w:rPr>
        <w:t>ласили</w:t>
      </w:r>
      <w:r w:rsidRPr="00E12127">
        <w:rPr>
          <w:sz w:val="24"/>
          <w:szCs w:val="24"/>
        </w:rPr>
        <w:t xml:space="preserve"> юридических лиц и физических лиц</w:t>
      </w:r>
      <w:proofErr w:type="gramEnd"/>
      <w:r w:rsidRPr="00E12127">
        <w:rPr>
          <w:sz w:val="24"/>
          <w:szCs w:val="24"/>
        </w:rPr>
        <w:t xml:space="preserve"> (в т. ч. индивидуальных предпринимателей)</w:t>
      </w:r>
      <w:r w:rsidRPr="00D053CF">
        <w:rPr>
          <w:sz w:val="24"/>
          <w:szCs w:val="24"/>
        </w:rPr>
        <w:t xml:space="preserve">, соответствующих требованиям п. </w:t>
      </w:r>
      <w:r w:rsidR="00C03511">
        <w:fldChar w:fldCharType="begin"/>
      </w:r>
      <w:r w:rsidR="00C03511">
        <w:instrText xml:space="preserve"> REF _Ref440357582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1.1.2</w:t>
      </w:r>
      <w:r w:rsidR="00C03511">
        <w:fldChar w:fldCharType="end"/>
      </w:r>
      <w:r w:rsidRPr="00E12127">
        <w:rPr>
          <w:sz w:val="24"/>
          <w:szCs w:val="24"/>
        </w:rPr>
        <w:t xml:space="preserve"> (далее – Участники</w:t>
      </w:r>
      <w:r w:rsidRPr="00087908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087908">
        <w:rPr>
          <w:sz w:val="24"/>
          <w:szCs w:val="24"/>
        </w:rPr>
        <w:t xml:space="preserve"> к </w:t>
      </w:r>
      <w:r w:rsidRPr="009C31AB">
        <w:rPr>
          <w:sz w:val="24"/>
          <w:szCs w:val="24"/>
        </w:rPr>
        <w:t xml:space="preserve">участию в процедуре Запроса предложений (далее – запрос предложений) на право заключения </w:t>
      </w:r>
      <w:r w:rsidR="009C31AB" w:rsidRPr="009C31AB">
        <w:rPr>
          <w:sz w:val="24"/>
          <w:szCs w:val="24"/>
        </w:rPr>
        <w:t>Договора</w:t>
      </w:r>
      <w:r w:rsidRPr="009C31AB">
        <w:rPr>
          <w:sz w:val="24"/>
          <w:szCs w:val="24"/>
        </w:rPr>
        <w:t xml:space="preserve"> </w:t>
      </w:r>
      <w:r w:rsidR="009C31AB" w:rsidRPr="009C31AB">
        <w:rPr>
          <w:iCs/>
          <w:sz w:val="24"/>
          <w:szCs w:val="24"/>
          <w:lang w:eastAsia="ru-RU"/>
        </w:rPr>
        <w:t xml:space="preserve">на поставку вводов 35 </w:t>
      </w:r>
      <w:proofErr w:type="spellStart"/>
      <w:r w:rsidR="009C31AB" w:rsidRPr="009C31AB">
        <w:rPr>
          <w:iCs/>
          <w:sz w:val="24"/>
          <w:szCs w:val="24"/>
          <w:lang w:eastAsia="ru-RU"/>
        </w:rPr>
        <w:t>кВ</w:t>
      </w:r>
      <w:proofErr w:type="spellEnd"/>
      <w:r w:rsidRPr="009C31AB">
        <w:rPr>
          <w:sz w:val="24"/>
          <w:szCs w:val="24"/>
        </w:rPr>
        <w:t xml:space="preserve"> для нужд ПАО «МРСК Центра и Приволжья» (филиала: «Владимирэнерго», расположенного по адресу: </w:t>
      </w:r>
      <w:proofErr w:type="gramStart"/>
      <w:r w:rsidRPr="009C31AB">
        <w:rPr>
          <w:sz w:val="24"/>
          <w:szCs w:val="24"/>
        </w:rPr>
        <w:t xml:space="preserve">РФ, 600016, г. Владимир, ул. Б. Нижегородская, д. </w:t>
      </w:r>
      <w:r w:rsidR="009C31AB" w:rsidRPr="009C31AB">
        <w:rPr>
          <w:sz w:val="24"/>
          <w:szCs w:val="24"/>
        </w:rPr>
        <w:t>106</w:t>
      </w:r>
      <w:r w:rsidRPr="009C31AB">
        <w:rPr>
          <w:sz w:val="24"/>
          <w:szCs w:val="24"/>
        </w:rPr>
        <w:t>).</w:t>
      </w:r>
      <w:proofErr w:type="gramEnd"/>
      <w:r w:rsidRPr="009C31AB">
        <w:rPr>
          <w:sz w:val="24"/>
          <w:szCs w:val="24"/>
        </w:rPr>
        <w:t xml:space="preserve"> </w:t>
      </w:r>
      <w:proofErr w:type="gramStart"/>
      <w:r w:rsidRPr="009C31AB">
        <w:rPr>
          <w:sz w:val="24"/>
          <w:szCs w:val="24"/>
        </w:rPr>
        <w:t>Организатором запроса предложений выступает ПАО «МРСК Центра» (далее – Организатор) (</w:t>
      </w:r>
      <w:r w:rsidR="00EC1043" w:rsidRPr="00D053CF">
        <w:rPr>
          <w:iCs/>
          <w:sz w:val="24"/>
          <w:szCs w:val="24"/>
        </w:rPr>
        <w:t>с</w:t>
      </w:r>
      <w:r w:rsidR="00717F60" w:rsidRPr="00D053CF">
        <w:rPr>
          <w:iCs/>
          <w:sz w:val="24"/>
          <w:szCs w:val="24"/>
        </w:rPr>
        <w:t xml:space="preserve">екретарь Закупочной комиссии – </w:t>
      </w:r>
      <w:r w:rsidR="007556FF" w:rsidRPr="00D053CF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</w:t>
      </w:r>
      <w:r w:rsidR="007556FF" w:rsidRPr="009C31AB">
        <w:rPr>
          <w:iCs/>
          <w:sz w:val="24"/>
          <w:szCs w:val="24"/>
        </w:rPr>
        <w:t xml:space="preserve">конкурентной политике и закупочной деятельности ПАО «МРСК Центра» </w:t>
      </w:r>
      <w:r w:rsidR="002C56AC" w:rsidRPr="009C31AB">
        <w:rPr>
          <w:iCs/>
          <w:sz w:val="24"/>
          <w:szCs w:val="24"/>
        </w:rPr>
        <w:t>Горностаева</w:t>
      </w:r>
      <w:r w:rsidR="007556FF" w:rsidRPr="009C31AB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9C31AB">
        <w:rPr>
          <w:sz w:val="24"/>
          <w:szCs w:val="24"/>
        </w:rPr>
        <w:t>адрес электронной почты:</w:t>
      </w:r>
      <w:proofErr w:type="gramEnd"/>
      <w:r w:rsidR="007556FF" w:rsidRPr="009C31AB">
        <w:rPr>
          <w:sz w:val="24"/>
          <w:szCs w:val="24"/>
        </w:rPr>
        <w:t xml:space="preserve"> </w:t>
      </w:r>
      <w:hyperlink r:id="rId20" w:history="1">
        <w:r w:rsidR="00A83A3B" w:rsidRPr="009C31AB">
          <w:rPr>
            <w:rStyle w:val="a7"/>
            <w:color w:val="auto"/>
            <w:sz w:val="24"/>
            <w:szCs w:val="24"/>
          </w:rPr>
          <w:t>Gornostaeva.TV@mrsk-1.ru</w:t>
        </w:r>
      </w:hyperlink>
      <w:r w:rsidR="00717F60" w:rsidRPr="009C31AB">
        <w:rPr>
          <w:iCs/>
          <w:sz w:val="24"/>
          <w:szCs w:val="24"/>
        </w:rPr>
        <w:t>, ответственное лицо –</w:t>
      </w:r>
      <w:r w:rsidR="009C31AB" w:rsidRPr="009C31AB">
        <w:rPr>
          <w:iCs/>
          <w:sz w:val="24"/>
          <w:szCs w:val="24"/>
        </w:rPr>
        <w:t xml:space="preserve"> </w:t>
      </w:r>
      <w:r w:rsidR="00620263" w:rsidRPr="009C31AB">
        <w:rPr>
          <w:sz w:val="24"/>
          <w:szCs w:val="24"/>
        </w:rPr>
        <w:t xml:space="preserve">Стоцкая Елена Юрьевна, контактные телефоны - (4722) </w:t>
      </w:r>
      <w:r w:rsidR="00432403" w:rsidRPr="009C31AB">
        <w:rPr>
          <w:sz w:val="24"/>
          <w:szCs w:val="24"/>
        </w:rPr>
        <w:t>30</w:t>
      </w:r>
      <w:r w:rsidR="00620263" w:rsidRPr="009C31AB">
        <w:rPr>
          <w:sz w:val="24"/>
          <w:szCs w:val="24"/>
        </w:rPr>
        <w:t xml:space="preserve">-41-44, (495) 747-92-92, адрес электронной почты: </w:t>
      </w:r>
      <w:hyperlink r:id="rId21" w:history="1">
        <w:proofErr w:type="gramStart"/>
        <w:r w:rsidR="00620263" w:rsidRPr="009C31AB">
          <w:rPr>
            <w:rStyle w:val="a7"/>
            <w:sz w:val="24"/>
            <w:szCs w:val="24"/>
          </w:rPr>
          <w:t>Stotskaya.EY@mrsk-1.ru</w:t>
        </w:r>
      </w:hyperlink>
      <w:r w:rsidR="00620263" w:rsidRPr="009C31AB">
        <w:rPr>
          <w:rStyle w:val="a7"/>
        </w:rPr>
        <w:t>)</w:t>
      </w:r>
      <w:r w:rsidR="00F27D39" w:rsidRPr="009C31AB">
        <w:rPr>
          <w:rStyle w:val="a7"/>
          <w:color w:val="auto"/>
        </w:rPr>
        <w:t>)</w:t>
      </w:r>
      <w:bookmarkEnd w:id="10"/>
      <w:r w:rsidR="00717F60" w:rsidRPr="009C31AB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1C2F0C" w:rsidRPr="009C31AB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proofErr w:type="gramStart"/>
      <w:r w:rsidRPr="00D053CF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D053CF">
        <w:rPr>
          <w:sz w:val="24"/>
          <w:szCs w:val="24"/>
        </w:rPr>
        <w:t>Участники</w:t>
      </w:r>
      <w:r w:rsidRPr="00D053CF">
        <w:rPr>
          <w:sz w:val="24"/>
          <w:szCs w:val="24"/>
        </w:rPr>
        <w:t xml:space="preserve">, признанные Победителями </w:t>
      </w:r>
      <w:r w:rsidR="003F4558" w:rsidRPr="00B70857">
        <w:rPr>
          <w:sz w:val="24"/>
          <w:szCs w:val="24"/>
        </w:rPr>
        <w:t xml:space="preserve">открытого одноэтапного конкурса без предварительного квалификационного отбора на право заключения рамочных соглашений поставки </w:t>
      </w:r>
      <w:r w:rsidR="003F4558" w:rsidRPr="009C31AB">
        <w:rPr>
          <w:sz w:val="24"/>
          <w:szCs w:val="24"/>
        </w:rPr>
        <w:t>основного электротехнического оборудования на 2017-2019 год для нужд ДЗО ПАО «</w:t>
      </w:r>
      <w:proofErr w:type="spellStart"/>
      <w:r w:rsidR="003F4558" w:rsidRPr="009C31AB">
        <w:rPr>
          <w:sz w:val="24"/>
          <w:szCs w:val="24"/>
        </w:rPr>
        <w:t>Россети</w:t>
      </w:r>
      <w:proofErr w:type="spellEnd"/>
      <w:r w:rsidR="003F4558" w:rsidRPr="009C31AB">
        <w:rPr>
          <w:sz w:val="24"/>
          <w:szCs w:val="24"/>
        </w:rPr>
        <w:t xml:space="preserve">» по </w:t>
      </w:r>
      <w:r w:rsidR="00684EC2" w:rsidRPr="009C31AB">
        <w:rPr>
          <w:sz w:val="24"/>
          <w:szCs w:val="24"/>
        </w:rPr>
        <w:t>Лот</w:t>
      </w:r>
      <w:r w:rsidR="0021176F" w:rsidRPr="009C31AB">
        <w:rPr>
          <w:sz w:val="24"/>
          <w:szCs w:val="24"/>
        </w:rPr>
        <w:t>у</w:t>
      </w:r>
      <w:r w:rsidR="00684EC2" w:rsidRPr="009C31AB">
        <w:rPr>
          <w:sz w:val="24"/>
          <w:szCs w:val="24"/>
        </w:rPr>
        <w:t xml:space="preserve"> №1 - «</w:t>
      </w:r>
      <w:r w:rsidR="009C31AB" w:rsidRPr="009C31AB">
        <w:rPr>
          <w:sz w:val="24"/>
          <w:szCs w:val="24"/>
        </w:rPr>
        <w:t>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оборудования: поставка подвесных стеклянных изоляторов Поставка вводов</w:t>
      </w:r>
      <w:proofErr w:type="gramEnd"/>
      <w:r w:rsidR="009C31AB" w:rsidRPr="009C31AB">
        <w:rPr>
          <w:sz w:val="24"/>
          <w:szCs w:val="24"/>
        </w:rPr>
        <w:t xml:space="preserve"> 35-220 </w:t>
      </w:r>
      <w:proofErr w:type="spellStart"/>
      <w:r w:rsidR="009C31AB" w:rsidRPr="009C31AB">
        <w:rPr>
          <w:sz w:val="24"/>
          <w:szCs w:val="24"/>
        </w:rPr>
        <w:t>кВ</w:t>
      </w:r>
      <w:proofErr w:type="spellEnd"/>
      <w:r w:rsidR="009C31AB" w:rsidRPr="009C31AB">
        <w:rPr>
          <w:sz w:val="24"/>
          <w:szCs w:val="24"/>
        </w:rPr>
        <w:t xml:space="preserve"> ПАО «МРСК Центра и Приволжья» на основании Протокола заседания Закупочной комиссии ПАО «</w:t>
      </w:r>
      <w:proofErr w:type="spellStart"/>
      <w:r w:rsidR="009C31AB" w:rsidRPr="009C31AB">
        <w:rPr>
          <w:sz w:val="24"/>
          <w:szCs w:val="24"/>
        </w:rPr>
        <w:t>Россети</w:t>
      </w:r>
      <w:proofErr w:type="spellEnd"/>
      <w:r w:rsidR="009C31AB" w:rsidRPr="009C31AB">
        <w:rPr>
          <w:sz w:val="24"/>
          <w:szCs w:val="24"/>
        </w:rPr>
        <w:t>» №16/716772 от 20.04.2017г</w:t>
      </w:r>
      <w:r w:rsidR="003F4558" w:rsidRPr="009C31AB">
        <w:rPr>
          <w:sz w:val="24"/>
          <w:szCs w:val="24"/>
        </w:rPr>
        <w:t xml:space="preserve">. </w:t>
      </w:r>
      <w:r w:rsidRPr="009C31AB">
        <w:rPr>
          <w:sz w:val="24"/>
          <w:szCs w:val="24"/>
        </w:rPr>
        <w:t>и заключившие соответствующие Рамо</w:t>
      </w:r>
      <w:r w:rsidR="00F901DE" w:rsidRPr="009C31AB">
        <w:rPr>
          <w:sz w:val="24"/>
          <w:szCs w:val="24"/>
        </w:rPr>
        <w:t>чные соглашения</w:t>
      </w:r>
      <w:r w:rsidRPr="009C31AB">
        <w:rPr>
          <w:sz w:val="24"/>
          <w:szCs w:val="24"/>
        </w:rPr>
        <w:t>.</w:t>
      </w:r>
      <w:bookmarkEnd w:id="14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D053CF">
        <w:rPr>
          <w:sz w:val="24"/>
          <w:szCs w:val="24"/>
        </w:rPr>
        <w:t xml:space="preserve">Настоящий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D053CF">
        <w:rPr>
          <w:sz w:val="24"/>
          <w:szCs w:val="24"/>
        </w:rPr>
        <w:t>электронной торговой площадк</w:t>
      </w:r>
      <w:r w:rsidR="00414AB1" w:rsidRPr="00D053CF">
        <w:rPr>
          <w:sz w:val="24"/>
          <w:szCs w:val="24"/>
        </w:rPr>
        <w:t>и</w:t>
      </w:r>
      <w:r w:rsidR="00702B2C" w:rsidRPr="00D053CF">
        <w:rPr>
          <w:sz w:val="24"/>
          <w:szCs w:val="24"/>
        </w:rPr>
        <w:t xml:space="preserve"> </w:t>
      </w:r>
      <w:r w:rsidR="000D70B6" w:rsidRPr="00D053CF">
        <w:rPr>
          <w:sz w:val="24"/>
          <w:szCs w:val="24"/>
        </w:rPr>
        <w:t>П</w:t>
      </w:r>
      <w:r w:rsidR="00702B2C" w:rsidRPr="00D053CF">
        <w:rPr>
          <w:sz w:val="24"/>
          <w:szCs w:val="24"/>
        </w:rPr>
        <w:t>АО «</w:t>
      </w:r>
      <w:proofErr w:type="spellStart"/>
      <w:r w:rsidR="00702B2C" w:rsidRPr="00D053CF">
        <w:rPr>
          <w:sz w:val="24"/>
          <w:szCs w:val="24"/>
        </w:rPr>
        <w:t>Россети</w:t>
      </w:r>
      <w:proofErr w:type="spellEnd"/>
      <w:r w:rsidR="00702B2C" w:rsidRPr="00D053CF">
        <w:rPr>
          <w:sz w:val="24"/>
          <w:szCs w:val="24"/>
        </w:rPr>
        <w:t xml:space="preserve">» </w:t>
      </w:r>
      <w:hyperlink r:id="rId22" w:history="1">
        <w:r w:rsidR="00702B2C" w:rsidRPr="00D053C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053CF">
        <w:rPr>
          <w:sz w:val="24"/>
          <w:szCs w:val="24"/>
        </w:rPr>
        <w:t xml:space="preserve"> (далее — ЭТП)</w:t>
      </w:r>
      <w:r w:rsidR="005B75A6" w:rsidRPr="00D053CF">
        <w:rPr>
          <w:sz w:val="24"/>
          <w:szCs w:val="24"/>
        </w:rPr>
        <w:t>.</w:t>
      </w:r>
      <w:bookmarkEnd w:id="15"/>
    </w:p>
    <w:p w:rsidR="00717F60" w:rsidRPr="00D053CF" w:rsidRDefault="00D2496D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382A07">
        <w:rPr>
          <w:sz w:val="24"/>
          <w:szCs w:val="24"/>
        </w:rPr>
        <w:t xml:space="preserve">Заказчик: </w:t>
      </w:r>
      <w:r>
        <w:rPr>
          <w:iCs/>
          <w:sz w:val="24"/>
          <w:szCs w:val="24"/>
        </w:rPr>
        <w:t>ПАО «МРСК Центра и Приволжья»</w:t>
      </w:r>
      <w:r w:rsidR="00702B2C" w:rsidRPr="00D053CF">
        <w:rPr>
          <w:iCs/>
          <w:sz w:val="24"/>
          <w:szCs w:val="24"/>
        </w:rPr>
        <w:t>.</w:t>
      </w:r>
      <w:r w:rsidR="00717F60" w:rsidRPr="00D053CF">
        <w:rPr>
          <w:rStyle w:val="aa"/>
          <w:sz w:val="24"/>
          <w:szCs w:val="24"/>
        </w:rPr>
        <w:t xml:space="preserve"> </w:t>
      </w:r>
      <w:bookmarkEnd w:id="16"/>
    </w:p>
    <w:p w:rsidR="008C4223" w:rsidRPr="00D053CF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D053CF">
        <w:rPr>
          <w:sz w:val="24"/>
          <w:szCs w:val="24"/>
        </w:rPr>
        <w:t>Предмет З</w:t>
      </w:r>
      <w:r w:rsidR="00717F60" w:rsidRPr="00D053CF">
        <w:rPr>
          <w:sz w:val="24"/>
          <w:szCs w:val="24"/>
        </w:rPr>
        <w:t>апроса предложений</w:t>
      </w:r>
      <w:r w:rsidR="00702B2C" w:rsidRPr="00D053CF">
        <w:rPr>
          <w:sz w:val="24"/>
          <w:szCs w:val="24"/>
        </w:rPr>
        <w:t>:</w:t>
      </w:r>
      <w:bookmarkEnd w:id="17"/>
    </w:p>
    <w:p w:rsidR="00A40714" w:rsidRPr="009C31AB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9C31AB">
        <w:rPr>
          <w:b/>
          <w:sz w:val="24"/>
          <w:szCs w:val="24"/>
          <w:u w:val="single"/>
        </w:rPr>
        <w:t>Лот №1:</w:t>
      </w:r>
      <w:r w:rsidR="00717F60" w:rsidRPr="009C31AB">
        <w:rPr>
          <w:sz w:val="24"/>
          <w:szCs w:val="24"/>
        </w:rPr>
        <w:t xml:space="preserve"> право заключения </w:t>
      </w:r>
      <w:bookmarkEnd w:id="18"/>
      <w:r w:rsidR="009C31AB" w:rsidRPr="009C31AB">
        <w:rPr>
          <w:iCs/>
          <w:sz w:val="24"/>
          <w:szCs w:val="24"/>
          <w:lang w:eastAsia="ru-RU"/>
        </w:rPr>
        <w:t xml:space="preserve">Договора на поставку вводов 35 </w:t>
      </w:r>
      <w:proofErr w:type="spellStart"/>
      <w:r w:rsidR="009C31AB" w:rsidRPr="009C31AB">
        <w:rPr>
          <w:iCs/>
          <w:sz w:val="24"/>
          <w:szCs w:val="24"/>
          <w:lang w:eastAsia="ru-RU"/>
        </w:rPr>
        <w:t>кВ</w:t>
      </w:r>
      <w:proofErr w:type="spellEnd"/>
      <w:r w:rsidR="009C31AB" w:rsidRPr="009C31AB">
        <w:rPr>
          <w:iCs/>
          <w:sz w:val="24"/>
          <w:szCs w:val="24"/>
          <w:lang w:eastAsia="ru-RU"/>
        </w:rPr>
        <w:t xml:space="preserve"> для нужд ПАО «МРСК Центра и Приволжья» (филиала «Владимирэнерго»).</w:t>
      </w:r>
    </w:p>
    <w:p w:rsidR="008C4223" w:rsidRPr="009C31AB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9C31AB">
        <w:rPr>
          <w:sz w:val="24"/>
          <w:szCs w:val="24"/>
        </w:rPr>
        <w:t xml:space="preserve">Количество лотов: </w:t>
      </w:r>
      <w:r w:rsidRPr="009C31AB">
        <w:rPr>
          <w:b/>
          <w:sz w:val="24"/>
          <w:szCs w:val="24"/>
        </w:rPr>
        <w:t>1 (один)</w:t>
      </w:r>
      <w:r w:rsidRPr="009C31AB">
        <w:rPr>
          <w:sz w:val="24"/>
          <w:szCs w:val="24"/>
        </w:rPr>
        <w:t>.</w:t>
      </w:r>
    </w:p>
    <w:bookmarkEnd w:id="19"/>
    <w:p w:rsidR="009D7F01" w:rsidRPr="00D053CF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9C31AB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9C31AB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9C31AB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9C31AB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9C31AB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Заказчиком</w:t>
      </w:r>
      <w:r w:rsidRPr="00D053CF">
        <w:rPr>
          <w:sz w:val="24"/>
          <w:szCs w:val="24"/>
          <w:lang w:eastAsia="ru-RU"/>
        </w:rPr>
        <w:t>.</w:t>
      </w:r>
    </w:p>
    <w:p w:rsidR="00804801" w:rsidRPr="00D053CF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053CF">
        <w:rPr>
          <w:sz w:val="24"/>
          <w:szCs w:val="24"/>
        </w:rPr>
        <w:t>Частичное выполнение</w:t>
      </w:r>
      <w:r w:rsidR="002946EF" w:rsidRPr="00D053CF">
        <w:rPr>
          <w:sz w:val="24"/>
          <w:szCs w:val="24"/>
        </w:rPr>
        <w:t xml:space="preserve"> </w:t>
      </w:r>
      <w:r w:rsidR="004D17BD" w:rsidRPr="00D053CF">
        <w:rPr>
          <w:sz w:val="24"/>
          <w:szCs w:val="24"/>
        </w:rPr>
        <w:t xml:space="preserve">поставок, </w:t>
      </w:r>
      <w:r w:rsidR="00AD3EBC" w:rsidRPr="00D053CF">
        <w:rPr>
          <w:sz w:val="24"/>
          <w:szCs w:val="24"/>
        </w:rPr>
        <w:t>работ (услуг)</w:t>
      </w:r>
      <w:r w:rsidRPr="00D053CF">
        <w:rPr>
          <w:sz w:val="24"/>
          <w:szCs w:val="24"/>
        </w:rPr>
        <w:t xml:space="preserve"> не допускается.</w:t>
      </w:r>
    </w:p>
    <w:p w:rsidR="00717F60" w:rsidRPr="009C31AB" w:rsidRDefault="008D2928" w:rsidP="009C31AB">
      <w:pPr>
        <w:widowControl w:val="0"/>
        <w:numPr>
          <w:ilvl w:val="2"/>
          <w:numId w:val="18"/>
        </w:numPr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rPr>
          <w:sz w:val="24"/>
          <w:szCs w:val="24"/>
        </w:rPr>
      </w:pPr>
      <w:bookmarkStart w:id="20" w:name="_Ref440270637"/>
      <w:r w:rsidRPr="00D053CF">
        <w:rPr>
          <w:sz w:val="24"/>
          <w:szCs w:val="24"/>
        </w:rPr>
        <w:t>Сроки</w:t>
      </w:r>
      <w:r w:rsidR="00717F60" w:rsidRPr="00D053CF">
        <w:rPr>
          <w:sz w:val="24"/>
          <w:szCs w:val="24"/>
        </w:rPr>
        <w:t xml:space="preserve"> </w:t>
      </w:r>
      <w:r w:rsidR="002946EF" w:rsidRPr="00D053CF">
        <w:rPr>
          <w:sz w:val="24"/>
          <w:szCs w:val="24"/>
        </w:rPr>
        <w:t xml:space="preserve">выполнения </w:t>
      </w:r>
      <w:r w:rsidR="00702B2C" w:rsidRPr="00D053CF">
        <w:rPr>
          <w:sz w:val="24"/>
          <w:szCs w:val="24"/>
        </w:rPr>
        <w:t>поставок</w:t>
      </w:r>
      <w:r w:rsidR="00717F60" w:rsidRPr="00D053CF">
        <w:rPr>
          <w:sz w:val="24"/>
          <w:szCs w:val="24"/>
        </w:rPr>
        <w:t xml:space="preserve">: </w:t>
      </w:r>
      <w:r w:rsidR="009C31AB" w:rsidRPr="009C31AB">
        <w:rPr>
          <w:sz w:val="24"/>
          <w:szCs w:val="24"/>
        </w:rPr>
        <w:t>в течение 10 календарных дней с момента подачи заявки от филиала, но не позднее 30.06.2018г.</w:t>
      </w:r>
      <w:bookmarkEnd w:id="20"/>
    </w:p>
    <w:p w:rsidR="008D2928" w:rsidRPr="00D053C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D053CF">
        <w:rPr>
          <w:sz w:val="24"/>
          <w:szCs w:val="24"/>
        </w:rPr>
        <w:lastRenderedPageBreak/>
        <w:t xml:space="preserve">Отгрузочные реквизиты/базис поставки: </w:t>
      </w:r>
      <w:r w:rsidR="008D2928" w:rsidRPr="00D053CF">
        <w:rPr>
          <w:sz w:val="24"/>
          <w:szCs w:val="24"/>
        </w:rPr>
        <w:t xml:space="preserve">на условиях DDP (Согласно </w:t>
      </w:r>
      <w:r w:rsidR="008D2928" w:rsidRPr="009C31AB">
        <w:rPr>
          <w:sz w:val="24"/>
          <w:szCs w:val="24"/>
        </w:rPr>
        <w:t xml:space="preserve">ИНКОТЕРМС </w:t>
      </w:r>
      <w:r w:rsidR="003E4055" w:rsidRPr="009C31AB">
        <w:rPr>
          <w:sz w:val="24"/>
          <w:szCs w:val="24"/>
        </w:rPr>
        <w:t>2010</w:t>
      </w:r>
      <w:r w:rsidR="008D2928" w:rsidRPr="009C31AB">
        <w:rPr>
          <w:sz w:val="24"/>
          <w:szCs w:val="24"/>
        </w:rPr>
        <w:t xml:space="preserve">) по адресам филиалов </w:t>
      </w:r>
      <w:bookmarkEnd w:id="21"/>
      <w:r w:rsidR="00D2496D" w:rsidRPr="009C31AB">
        <w:rPr>
          <w:sz w:val="24"/>
          <w:szCs w:val="24"/>
        </w:rPr>
        <w:t xml:space="preserve"> ПАО «МРСК Центра и Приволжья»,</w:t>
      </w:r>
      <w:r w:rsidR="00231479" w:rsidRPr="009C31AB">
        <w:rPr>
          <w:sz w:val="24"/>
          <w:szCs w:val="24"/>
        </w:rPr>
        <w:t xml:space="preserve"> </w:t>
      </w:r>
      <w:r w:rsidR="00D2496D" w:rsidRPr="009C31AB">
        <w:rPr>
          <w:sz w:val="24"/>
          <w:szCs w:val="24"/>
        </w:rPr>
        <w:t>указанным в Приложении №1 к настоящей Документации (Заданиях на логистику)</w:t>
      </w:r>
      <w:r w:rsidR="00231479" w:rsidRPr="009C31AB">
        <w:rPr>
          <w:sz w:val="24"/>
          <w:szCs w:val="24"/>
        </w:rPr>
        <w:t>.</w:t>
      </w:r>
    </w:p>
    <w:p w:rsidR="00717F60" w:rsidRPr="009C31AB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9C31AB">
        <w:rPr>
          <w:iCs/>
          <w:sz w:val="24"/>
          <w:szCs w:val="24"/>
        </w:rPr>
        <w:t>Форма и порядок оплаты: безналичный расчет, в течение 30 (тридцати) рабочих дней с момента подписания Сторонами накладной, предоставления счета-фактуры  и иных документов, предусмотренных договором.</w:t>
      </w:r>
      <w:bookmarkEnd w:id="22"/>
      <w:r w:rsidR="005F2981" w:rsidRPr="009C31AB">
        <w:rPr>
          <w:iCs/>
          <w:sz w:val="24"/>
          <w:szCs w:val="24"/>
        </w:rPr>
        <w:t xml:space="preserve"> В </w:t>
      </w:r>
      <w:proofErr w:type="gramStart"/>
      <w:r w:rsidR="005F2981" w:rsidRPr="009C31AB">
        <w:rPr>
          <w:iCs/>
          <w:sz w:val="24"/>
          <w:szCs w:val="24"/>
        </w:rPr>
        <w:t>случае</w:t>
      </w:r>
      <w:proofErr w:type="gramEnd"/>
      <w:r w:rsidR="005F2981" w:rsidRPr="009C31AB">
        <w:rPr>
          <w:iCs/>
          <w:sz w:val="24"/>
          <w:szCs w:val="24"/>
        </w:rPr>
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9C31AB">
        <w:rPr>
          <w:iCs/>
          <w:sz w:val="24"/>
          <w:szCs w:val="24"/>
        </w:rPr>
        <w:t xml:space="preserve">Порядок проведения </w:t>
      </w:r>
      <w:r w:rsidR="00C05EF6" w:rsidRPr="009C31AB">
        <w:rPr>
          <w:iCs/>
          <w:sz w:val="24"/>
          <w:szCs w:val="24"/>
        </w:rPr>
        <w:t>запроса</w:t>
      </w:r>
      <w:r w:rsidR="00C05EF6" w:rsidRPr="00D053CF">
        <w:rPr>
          <w:iCs/>
          <w:sz w:val="24"/>
          <w:szCs w:val="24"/>
        </w:rPr>
        <w:t xml:space="preserve"> предложений </w:t>
      </w:r>
      <w:r w:rsidRPr="00D053CF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D053CF">
        <w:rPr>
          <w:sz w:val="24"/>
          <w:szCs w:val="24"/>
        </w:rPr>
        <w:t>заявок</w:t>
      </w:r>
      <w:r w:rsidRPr="00D053CF">
        <w:rPr>
          <w:iCs/>
          <w:sz w:val="24"/>
          <w:szCs w:val="24"/>
        </w:rPr>
        <w:t>, приведены в разделе</w:t>
      </w:r>
      <w:r w:rsidR="00E71A48" w:rsidRPr="00D053CF">
        <w:rPr>
          <w:iCs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_Ref311232052 \r \h  \* MERGEFORMAT </w:instrText>
      </w:r>
      <w:r w:rsidR="00C03511">
        <w:fldChar w:fldCharType="separate"/>
      </w:r>
      <w:r w:rsidR="001B328E">
        <w:t>3</w:t>
      </w:r>
      <w:r w:rsidR="00C03511">
        <w:fldChar w:fldCharType="end"/>
      </w:r>
      <w:r w:rsidR="00E71A48" w:rsidRPr="00D053CF">
        <w:rPr>
          <w:iCs/>
          <w:sz w:val="24"/>
          <w:szCs w:val="24"/>
        </w:rPr>
        <w:t xml:space="preserve"> </w:t>
      </w:r>
      <w:r w:rsidRPr="00D053C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D053CF">
        <w:rPr>
          <w:iCs/>
          <w:sz w:val="24"/>
          <w:szCs w:val="24"/>
        </w:rPr>
        <w:t>Д</w:t>
      </w:r>
      <w:r w:rsidRPr="00D053CF">
        <w:rPr>
          <w:iCs/>
          <w:sz w:val="24"/>
          <w:szCs w:val="24"/>
        </w:rPr>
        <w:t xml:space="preserve">окументации). </w:t>
      </w:r>
      <w:r w:rsidRPr="00D053CF">
        <w:rPr>
          <w:sz w:val="24"/>
          <w:szCs w:val="24"/>
        </w:rPr>
        <w:t xml:space="preserve">Подробные требования к выполняемым </w:t>
      </w:r>
      <w:r w:rsidR="00077FB6" w:rsidRPr="00D053CF">
        <w:rPr>
          <w:sz w:val="24"/>
          <w:szCs w:val="24"/>
        </w:rPr>
        <w:t xml:space="preserve">поставкам </w:t>
      </w:r>
      <w:r w:rsidRPr="00D053CF">
        <w:rPr>
          <w:sz w:val="24"/>
          <w:szCs w:val="24"/>
        </w:rPr>
        <w:t>изложены в</w:t>
      </w:r>
      <w:r w:rsidR="00953802" w:rsidRPr="00D053CF">
        <w:rPr>
          <w:sz w:val="24"/>
          <w:szCs w:val="24"/>
        </w:rPr>
        <w:t xml:space="preserve"> разделе </w:t>
      </w:r>
      <w:r w:rsidR="00C03511">
        <w:fldChar w:fldCharType="begin"/>
      </w:r>
      <w:r w:rsidR="00C03511">
        <w:instrText xml:space="preserve"> REF _Ref440270568 \r \h  \* MERGEFORMAT </w:instrText>
      </w:r>
      <w:r w:rsidR="00C03511">
        <w:fldChar w:fldCharType="separate"/>
      </w:r>
      <w:r w:rsidR="001B328E">
        <w:t>4</w:t>
      </w:r>
      <w:r w:rsidR="00C03511">
        <w:fldChar w:fldCharType="end"/>
      </w:r>
      <w:r w:rsidRPr="00D053CF">
        <w:rPr>
          <w:sz w:val="24"/>
          <w:szCs w:val="24"/>
        </w:rPr>
        <w:t>.</w:t>
      </w:r>
      <w:r w:rsidR="004B5EB3" w:rsidRPr="00D053CF">
        <w:rPr>
          <w:sz w:val="24"/>
          <w:szCs w:val="24"/>
        </w:rPr>
        <w:t xml:space="preserve"> Проект</w:t>
      </w:r>
      <w:r w:rsidR="004B5EB3" w:rsidRPr="00D053CF">
        <w:rPr>
          <w:iCs/>
          <w:sz w:val="24"/>
          <w:szCs w:val="24"/>
        </w:rPr>
        <w:t xml:space="preserve"> </w:t>
      </w:r>
      <w:r w:rsidR="00123C70" w:rsidRPr="00D053CF">
        <w:rPr>
          <w:iCs/>
          <w:sz w:val="24"/>
          <w:szCs w:val="24"/>
        </w:rPr>
        <w:t>Договор</w:t>
      </w:r>
      <w:r w:rsidRPr="00D053C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053CF">
        <w:rPr>
          <w:iCs/>
          <w:sz w:val="24"/>
          <w:szCs w:val="24"/>
        </w:rPr>
        <w:t>З</w:t>
      </w:r>
      <w:r w:rsidR="00C05EF6" w:rsidRPr="00D053CF">
        <w:rPr>
          <w:iCs/>
          <w:sz w:val="24"/>
          <w:szCs w:val="24"/>
        </w:rPr>
        <w:t>апроса предложений</w:t>
      </w:r>
      <w:r w:rsidRPr="00D053CF">
        <w:rPr>
          <w:iCs/>
          <w:sz w:val="24"/>
          <w:szCs w:val="24"/>
        </w:rPr>
        <w:t xml:space="preserve">, приведен в разделе </w:t>
      </w:r>
      <w:r w:rsidR="00C03511">
        <w:fldChar w:fldCharType="begin"/>
      </w:r>
      <w:r w:rsidR="00C03511">
        <w:instrText xml:space="preserve"> REF _Ref305973574 \r \h  \* MERGEFORMAT </w:instrText>
      </w:r>
      <w:r w:rsidR="00C03511">
        <w:fldChar w:fldCharType="separate"/>
      </w:r>
      <w:r w:rsidR="001B328E">
        <w:t>2</w:t>
      </w:r>
      <w:r w:rsidR="00C03511">
        <w:fldChar w:fldCharType="end"/>
      </w:r>
      <w:r w:rsidR="004B5EB3" w:rsidRPr="00D053CF">
        <w:rPr>
          <w:iCs/>
          <w:sz w:val="24"/>
          <w:szCs w:val="24"/>
        </w:rPr>
        <w:t>.</w:t>
      </w:r>
      <w:r w:rsidRPr="00D053C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053CF">
        <w:rPr>
          <w:iCs/>
          <w:sz w:val="24"/>
          <w:szCs w:val="24"/>
        </w:rPr>
        <w:t>подготовить и подать в составе Заявк</w:t>
      </w:r>
      <w:r w:rsidR="00953802" w:rsidRPr="00D053CF">
        <w:rPr>
          <w:iCs/>
          <w:sz w:val="24"/>
          <w:szCs w:val="24"/>
        </w:rPr>
        <w:t xml:space="preserve">и, приведены в разделе </w:t>
      </w:r>
      <w:r w:rsidR="00C03511">
        <w:fldChar w:fldCharType="begin"/>
      </w:r>
      <w:r w:rsidR="00C03511">
        <w:instrText xml:space="preserve"> REF _Ref440270602 \r \h  \* MERGEFORMAT </w:instrText>
      </w:r>
      <w:r w:rsidR="00C03511">
        <w:fldChar w:fldCharType="separate"/>
      </w:r>
      <w:r w:rsidR="001B328E">
        <w:t>5</w:t>
      </w:r>
      <w:r w:rsidR="00C03511">
        <w:fldChar w:fldCharType="end"/>
      </w:r>
      <w:r w:rsidR="00222B6E" w:rsidRPr="00D053CF">
        <w:rPr>
          <w:sz w:val="24"/>
          <w:szCs w:val="24"/>
        </w:rPr>
        <w:t>.</w:t>
      </w:r>
    </w:p>
    <w:p w:rsidR="002A47D1" w:rsidRPr="009C31AB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C03511">
        <w:fldChar w:fldCharType="begin"/>
      </w:r>
      <w:r w:rsidR="00C03511">
        <w:instrText xml:space="preserve"> REF _Ref440270637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1.1.6</w:t>
      </w:r>
      <w:r w:rsidR="00C03511">
        <w:fldChar w:fldCharType="end"/>
      </w:r>
      <w:r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_Ref440270651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1.1.7</w:t>
      </w:r>
      <w:r w:rsidR="00C03511">
        <w:fldChar w:fldCharType="end"/>
      </w:r>
      <w:r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_Ref440270663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1.1.8</w:t>
      </w:r>
      <w:r w:rsidR="00C03511">
        <w:fldChar w:fldCharType="end"/>
      </w:r>
      <w:r w:rsidRPr="00D053C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D053CF">
        <w:rPr>
          <w:sz w:val="24"/>
          <w:szCs w:val="24"/>
        </w:rPr>
        <w:t>о</w:t>
      </w:r>
      <w:proofErr w:type="gramStart"/>
      <w:r w:rsidR="00A154B7" w:rsidRPr="00D053CF">
        <w:rPr>
          <w:sz w:val="24"/>
          <w:szCs w:val="24"/>
        </w:rPr>
        <w:t>м(</w:t>
      </w:r>
      <w:proofErr w:type="gramEnd"/>
      <w:r w:rsidRPr="00D053CF">
        <w:rPr>
          <w:sz w:val="24"/>
          <w:szCs w:val="24"/>
        </w:rPr>
        <w:t>их</w:t>
      </w:r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задани</w:t>
      </w:r>
      <w:r w:rsidR="00A154B7" w:rsidRPr="00D053CF">
        <w:rPr>
          <w:sz w:val="24"/>
          <w:szCs w:val="24"/>
        </w:rPr>
        <w:t>и(</w:t>
      </w:r>
      <w:proofErr w:type="spellStart"/>
      <w:r w:rsidRPr="00D053CF">
        <w:rPr>
          <w:sz w:val="24"/>
          <w:szCs w:val="24"/>
        </w:rPr>
        <w:t>ях</w:t>
      </w:r>
      <w:proofErr w:type="spellEnd"/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) </w:t>
      </w:r>
      <w:r w:rsidR="008533D6" w:rsidRPr="00D053CF">
        <w:rPr>
          <w:sz w:val="24"/>
          <w:szCs w:val="24"/>
        </w:rPr>
        <w:t>и/или в Приложении №2 (проекте Договора)</w:t>
      </w:r>
      <w:r w:rsidR="008533D6" w:rsidRPr="00D053CF">
        <w:rPr>
          <w:bCs w:val="0"/>
          <w:iCs/>
          <w:szCs w:val="24"/>
        </w:rPr>
        <w:t xml:space="preserve"> </w:t>
      </w:r>
      <w:r w:rsidRPr="00D053CF">
        <w:rPr>
          <w:sz w:val="24"/>
          <w:szCs w:val="24"/>
        </w:rPr>
        <w:t xml:space="preserve">к настоящей </w:t>
      </w:r>
      <w:r w:rsidRPr="009C31AB">
        <w:rPr>
          <w:sz w:val="24"/>
          <w:szCs w:val="24"/>
        </w:rPr>
        <w:t xml:space="preserve">Документации, Участники при подготовке Заявок должны руководствоваться условиями, указанными в </w:t>
      </w:r>
      <w:proofErr w:type="spellStart"/>
      <w:r w:rsidRPr="009C31AB">
        <w:rPr>
          <w:sz w:val="24"/>
          <w:szCs w:val="24"/>
        </w:rPr>
        <w:t>п.п</w:t>
      </w:r>
      <w:proofErr w:type="spellEnd"/>
      <w:r w:rsidRPr="009C31AB">
        <w:rPr>
          <w:sz w:val="24"/>
          <w:szCs w:val="24"/>
        </w:rPr>
        <w:t xml:space="preserve">. </w:t>
      </w:r>
      <w:r w:rsidR="00C03511" w:rsidRPr="009C31AB">
        <w:fldChar w:fldCharType="begin"/>
      </w:r>
      <w:r w:rsidR="00C03511" w:rsidRPr="009C31AB">
        <w:instrText xml:space="preserve"> REF _Ref440270637 \r \h  \* MERGEFORMAT </w:instrText>
      </w:r>
      <w:r w:rsidR="00C03511" w:rsidRPr="009C31AB">
        <w:fldChar w:fldCharType="separate"/>
      </w:r>
      <w:r w:rsidR="001B328E" w:rsidRPr="009C31AB">
        <w:rPr>
          <w:sz w:val="24"/>
          <w:szCs w:val="24"/>
        </w:rPr>
        <w:t>1.1.6</w:t>
      </w:r>
      <w:r w:rsidR="00C03511" w:rsidRPr="009C31AB">
        <w:fldChar w:fldCharType="end"/>
      </w:r>
      <w:r w:rsidR="008D2928" w:rsidRPr="009C31AB">
        <w:rPr>
          <w:sz w:val="24"/>
          <w:szCs w:val="24"/>
        </w:rPr>
        <w:t xml:space="preserve">, </w:t>
      </w:r>
      <w:r w:rsidR="00C03511" w:rsidRPr="009C31AB">
        <w:fldChar w:fldCharType="begin"/>
      </w:r>
      <w:r w:rsidR="00C03511" w:rsidRPr="009C31AB">
        <w:instrText xml:space="preserve"> REF _Ref440270651 \r \h  \* MERGEFORMAT </w:instrText>
      </w:r>
      <w:r w:rsidR="00C03511" w:rsidRPr="009C31AB">
        <w:fldChar w:fldCharType="separate"/>
      </w:r>
      <w:r w:rsidR="001B328E" w:rsidRPr="009C31AB">
        <w:rPr>
          <w:sz w:val="24"/>
          <w:szCs w:val="24"/>
        </w:rPr>
        <w:t>1.1.7</w:t>
      </w:r>
      <w:r w:rsidR="00C03511" w:rsidRPr="009C31AB">
        <w:fldChar w:fldCharType="end"/>
      </w:r>
      <w:r w:rsidR="008D2928" w:rsidRPr="009C31AB">
        <w:rPr>
          <w:sz w:val="24"/>
          <w:szCs w:val="24"/>
        </w:rPr>
        <w:t xml:space="preserve">, </w:t>
      </w:r>
      <w:r w:rsidR="00C03511" w:rsidRPr="009C31AB">
        <w:fldChar w:fldCharType="begin"/>
      </w:r>
      <w:r w:rsidR="00C03511" w:rsidRPr="009C31AB">
        <w:instrText xml:space="preserve"> REF _Ref440270663 \r \h  \* MERGEFORMAT </w:instrText>
      </w:r>
      <w:r w:rsidR="00C03511" w:rsidRPr="009C31AB">
        <w:fldChar w:fldCharType="separate"/>
      </w:r>
      <w:r w:rsidR="001B328E" w:rsidRPr="009C31AB">
        <w:rPr>
          <w:sz w:val="24"/>
          <w:szCs w:val="24"/>
        </w:rPr>
        <w:t>1.1.8</w:t>
      </w:r>
      <w:r w:rsidR="00C03511" w:rsidRPr="009C31AB">
        <w:fldChar w:fldCharType="end"/>
      </w:r>
      <w:r w:rsidRPr="009C31AB">
        <w:rPr>
          <w:sz w:val="24"/>
          <w:szCs w:val="24"/>
        </w:rPr>
        <w:t xml:space="preserve"> настоящей Документации.</w:t>
      </w:r>
    </w:p>
    <w:p w:rsidR="0059260F" w:rsidRPr="009C31AB" w:rsidRDefault="0059260F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proofErr w:type="gramStart"/>
      <w:r w:rsidRPr="009C31AB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</w:t>
      </w:r>
      <w:r w:rsidR="003A5A4D" w:rsidRPr="009C31AB">
        <w:rPr>
          <w:sz w:val="24"/>
          <w:szCs w:val="24"/>
        </w:rPr>
        <w:t xml:space="preserve"> и объемом поставляемой продукции</w:t>
      </w:r>
      <w:r w:rsidRPr="009C31AB">
        <w:rPr>
          <w:sz w:val="24"/>
          <w:szCs w:val="24"/>
        </w:rPr>
        <w:t>, указанными в Задании на логистику.</w:t>
      </w:r>
      <w:proofErr w:type="gramEnd"/>
    </w:p>
    <w:p w:rsidR="002A47D1" w:rsidRPr="009C31AB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9C31AB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9C31AB">
        <w:rPr>
          <w:bCs w:val="0"/>
          <w:iCs/>
          <w:sz w:val="24"/>
          <w:szCs w:val="24"/>
        </w:rPr>
        <w:t xml:space="preserve">поставки и </w:t>
      </w:r>
      <w:r w:rsidRPr="009C31AB">
        <w:rPr>
          <w:sz w:val="24"/>
          <w:szCs w:val="24"/>
        </w:rPr>
        <w:t xml:space="preserve">оплаты, не хуже условий указанных в п. </w:t>
      </w:r>
      <w:r w:rsidR="00C03511" w:rsidRPr="009C31AB">
        <w:fldChar w:fldCharType="begin"/>
      </w:r>
      <w:r w:rsidR="00C03511" w:rsidRPr="009C31AB">
        <w:instrText xml:space="preserve"> REF _Ref440270637 \r \h  \* MERGEFORMAT </w:instrText>
      </w:r>
      <w:r w:rsidR="00C03511" w:rsidRPr="009C31AB">
        <w:fldChar w:fldCharType="separate"/>
      </w:r>
      <w:r w:rsidR="001B328E" w:rsidRPr="009C31AB">
        <w:rPr>
          <w:sz w:val="24"/>
          <w:szCs w:val="24"/>
        </w:rPr>
        <w:t>1.1.6</w:t>
      </w:r>
      <w:r w:rsidR="00C03511" w:rsidRPr="009C31AB">
        <w:fldChar w:fldCharType="end"/>
      </w:r>
      <w:r w:rsidR="003E4055" w:rsidRPr="009C31AB">
        <w:rPr>
          <w:sz w:val="24"/>
          <w:szCs w:val="24"/>
        </w:rPr>
        <w:t xml:space="preserve"> и </w:t>
      </w:r>
      <w:r w:rsidR="00C03511" w:rsidRPr="009C31AB">
        <w:fldChar w:fldCharType="begin"/>
      </w:r>
      <w:r w:rsidR="00C03511" w:rsidRPr="009C31AB">
        <w:instrText xml:space="preserve"> REF _Ref440270663 \r \h  \* MERGEFORMAT </w:instrText>
      </w:r>
      <w:r w:rsidR="00C03511" w:rsidRPr="009C31AB">
        <w:fldChar w:fldCharType="separate"/>
      </w:r>
      <w:r w:rsidR="001B328E" w:rsidRPr="009C31AB">
        <w:rPr>
          <w:sz w:val="24"/>
          <w:szCs w:val="24"/>
        </w:rPr>
        <w:t>1.1.8</w:t>
      </w:r>
      <w:r w:rsidR="00C03511" w:rsidRPr="009C31AB">
        <w:fldChar w:fldCharType="end"/>
      </w:r>
      <w:r w:rsidRPr="009C31AB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D053C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508631706"/>
      <w:r w:rsidRPr="00D053CF">
        <w:t>Правовой статус документов</w:t>
      </w:r>
      <w:bookmarkEnd w:id="27"/>
      <w:bookmarkEnd w:id="28"/>
      <w:bookmarkEnd w:id="29"/>
      <w:bookmarkEnd w:id="30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проводится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D053CF">
        <w:rPr>
          <w:bCs w:val="0"/>
          <w:sz w:val="24"/>
          <w:szCs w:val="24"/>
        </w:rPr>
        <w:t>Россети</w:t>
      </w:r>
      <w:proofErr w:type="spellEnd"/>
      <w:r w:rsidR="0022360B" w:rsidRPr="00D053CF">
        <w:rPr>
          <w:bCs w:val="0"/>
          <w:sz w:val="24"/>
          <w:szCs w:val="24"/>
        </w:rPr>
        <w:t>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</w:t>
      </w:r>
      <w:r w:rsidR="00F90B4B" w:rsidRPr="00F90B4B">
        <w:rPr>
          <w:bCs w:val="0"/>
          <w:sz w:val="24"/>
          <w:szCs w:val="24"/>
        </w:rPr>
        <w:t xml:space="preserve"> </w:t>
      </w:r>
      <w:r w:rsidR="00F90B4B" w:rsidRPr="00E12127">
        <w:rPr>
          <w:bCs w:val="0"/>
          <w:sz w:val="24"/>
          <w:szCs w:val="24"/>
        </w:rPr>
        <w:t>и Совета Директоров ПАО «МРСК Центра и Приволжья» (Протокол № 258 от «28» февраля 2017 года),</w:t>
      </w:r>
      <w:r w:rsidR="00721B30" w:rsidRPr="00D053CF">
        <w:rPr>
          <w:bCs w:val="0"/>
          <w:sz w:val="24"/>
          <w:szCs w:val="24"/>
        </w:rPr>
        <w:t xml:space="preserve"> и Постановлением Правительства РФ от 11.12.2014 № 1352 «Об особенностях участия субъектов малого и среднего предпринимательства в</w:t>
      </w:r>
      <w:proofErr w:type="gramEnd"/>
      <w:r w:rsidR="00721B30" w:rsidRPr="00D053CF">
        <w:rPr>
          <w:bCs w:val="0"/>
          <w:sz w:val="24"/>
          <w:szCs w:val="24"/>
        </w:rPr>
        <w:t xml:space="preserve"> </w:t>
      </w:r>
      <w:proofErr w:type="gramStart"/>
      <w:r w:rsidR="00721B30" w:rsidRPr="00D053CF">
        <w:rPr>
          <w:bCs w:val="0"/>
          <w:sz w:val="24"/>
          <w:szCs w:val="24"/>
        </w:rPr>
        <w:t>закупках</w:t>
      </w:r>
      <w:proofErr w:type="gramEnd"/>
      <w:r w:rsidR="00721B30" w:rsidRPr="00D053CF">
        <w:rPr>
          <w:bCs w:val="0"/>
          <w:sz w:val="24"/>
          <w:szCs w:val="24"/>
        </w:rPr>
        <w:t xml:space="preserve">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</w:t>
      </w:r>
      <w:proofErr w:type="spellStart"/>
      <w:r w:rsidR="004E3ED2" w:rsidRPr="00D053CF">
        <w:rPr>
          <w:bCs w:val="0"/>
          <w:sz w:val="24"/>
          <w:szCs w:val="24"/>
        </w:rPr>
        <w:t>Россети</w:t>
      </w:r>
      <w:proofErr w:type="spellEnd"/>
      <w:r w:rsidR="004E3ED2" w:rsidRPr="00D053CF">
        <w:rPr>
          <w:bCs w:val="0"/>
          <w:sz w:val="24"/>
          <w:szCs w:val="24"/>
        </w:rPr>
        <w:t>»</w:t>
      </w:r>
      <w:r w:rsidRPr="00D053CF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D053CF">
        <w:rPr>
          <w:bCs w:val="0"/>
          <w:sz w:val="24"/>
          <w:szCs w:val="24"/>
        </w:rPr>
        <w:t xml:space="preserve"> Данная процедура также не </w:t>
      </w:r>
      <w:r w:rsidRPr="00D053CF">
        <w:rPr>
          <w:bCs w:val="0"/>
          <w:sz w:val="24"/>
          <w:szCs w:val="24"/>
        </w:rPr>
        <w:lastRenderedPageBreak/>
        <w:t xml:space="preserve">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_Ref305973033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3.2</w:t>
      </w:r>
      <w:r w:rsidR="00C03511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508631707"/>
      <w:bookmarkEnd w:id="33"/>
      <w:r w:rsidRPr="00D053CF">
        <w:t>Особые положения в связи с проведением Запроса предложений на ЭТП</w:t>
      </w:r>
      <w:bookmarkEnd w:id="34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C03511">
        <w:fldChar w:fldCharType="begin"/>
      </w:r>
      <w:r w:rsidR="00C03511">
        <w:instrText xml:space="preserve"> REF _Ref191386109 \n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3.3.2</w:t>
      </w:r>
      <w:r w:rsidR="00C03511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508631708"/>
      <w:bookmarkEnd w:id="35"/>
      <w:r w:rsidRPr="00D053CF">
        <w:t>Обжалование</w:t>
      </w:r>
      <w:bookmarkEnd w:id="36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</w:t>
      </w:r>
      <w:proofErr w:type="gramStart"/>
      <w:r w:rsidRPr="00D053CF">
        <w:rPr>
          <w:sz w:val="24"/>
          <w:szCs w:val="24"/>
        </w:rPr>
        <w:t>ств в св</w:t>
      </w:r>
      <w:proofErr w:type="gramEnd"/>
      <w:r w:rsidRPr="00D053CF">
        <w:rPr>
          <w:sz w:val="24"/>
          <w:szCs w:val="24"/>
        </w:rPr>
        <w:t xml:space="preserve">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</w:t>
      </w:r>
      <w:r w:rsidR="00F90B4B" w:rsidRPr="00E12127">
        <w:rPr>
          <w:sz w:val="24"/>
          <w:szCs w:val="24"/>
        </w:rPr>
        <w:t xml:space="preserve">и ПАО «МРСК Центра и Приволжья» </w:t>
      </w:r>
      <w:r w:rsidR="0099066F" w:rsidRPr="00D053CF">
        <w:rPr>
          <w:sz w:val="24"/>
          <w:szCs w:val="24"/>
        </w:rPr>
        <w:t>в 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C03511">
        <w:fldChar w:fldCharType="begin"/>
      </w:r>
      <w:r w:rsidR="00C03511">
        <w:instrText xml:space="preserve"> REF _Ref191386164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 xml:space="preserve"> 1.4.1 </w:t>
      </w:r>
      <w:r w:rsidR="00C03511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39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</w:t>
      </w:r>
      <w:r w:rsidR="00E54B08">
        <w:rPr>
          <w:sz w:val="24"/>
          <w:szCs w:val="24"/>
        </w:rPr>
        <w:t>/Организатора</w:t>
      </w:r>
      <w:r w:rsidR="00717F60" w:rsidRPr="00D053CF">
        <w:rPr>
          <w:sz w:val="24"/>
          <w:szCs w:val="24"/>
        </w:rPr>
        <w:t xml:space="preserve">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C03511">
        <w:fldChar w:fldCharType="begin"/>
      </w:r>
      <w:r w:rsidR="00C03511">
        <w:instrText xml:space="preserve"> REF _Ref306978606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 xml:space="preserve"> 1.4.2 </w:t>
      </w:r>
      <w:r w:rsidR="00C03511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508631709"/>
      <w:bookmarkEnd w:id="40"/>
      <w:r w:rsidRPr="00D053CF">
        <w:t>Прочие положения</w:t>
      </w:r>
      <w:bookmarkEnd w:id="41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</w:t>
      </w:r>
      <w:r w:rsidRPr="00D053CF">
        <w:rPr>
          <w:sz w:val="24"/>
          <w:szCs w:val="24"/>
        </w:rPr>
        <w:lastRenderedPageBreak/>
        <w:t xml:space="preserve">требованиям Документации по запросу предложений, представляют собой риск для </w:t>
      </w:r>
      <w:proofErr w:type="gramStart"/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</w:t>
      </w:r>
      <w:proofErr w:type="gramEnd"/>
      <w:r w:rsidRPr="00D053CF">
        <w:rPr>
          <w:sz w:val="24"/>
          <w:szCs w:val="24"/>
        </w:rPr>
        <w:t xml:space="preserve"> и может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</w:t>
      </w:r>
      <w:r w:rsidR="00F90B4B" w:rsidRPr="00E12127">
        <w:rPr>
          <w:sz w:val="24"/>
          <w:szCs w:val="24"/>
        </w:rPr>
        <w:t>Заказчиком (</w:t>
      </w:r>
      <w:proofErr w:type="spellStart"/>
      <w:r w:rsidR="00F90B4B" w:rsidRPr="00E12127">
        <w:rPr>
          <w:sz w:val="24"/>
          <w:szCs w:val="24"/>
        </w:rPr>
        <w:t>ами</w:t>
      </w:r>
      <w:proofErr w:type="spellEnd"/>
      <w:r w:rsidR="00F90B4B" w:rsidRPr="00E12127">
        <w:rPr>
          <w:sz w:val="24"/>
          <w:szCs w:val="24"/>
        </w:rPr>
        <w:t xml:space="preserve">) </w:t>
      </w:r>
      <w:r w:rsidRPr="00D053CF">
        <w:rPr>
          <w:sz w:val="24"/>
          <w:szCs w:val="24"/>
        </w:rPr>
        <w:t xml:space="preserve">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, если факт </w:t>
      </w:r>
      <w:proofErr w:type="spellStart"/>
      <w:r w:rsidRPr="00D053CF">
        <w:rPr>
          <w:sz w:val="24"/>
          <w:szCs w:val="24"/>
        </w:rPr>
        <w:t>аффилированности</w:t>
      </w:r>
      <w:proofErr w:type="spellEnd"/>
      <w:r w:rsidRPr="00D053CF">
        <w:rPr>
          <w:sz w:val="24"/>
          <w:szCs w:val="24"/>
        </w:rPr>
        <w:t xml:space="preserve"> установлен в процессе или после проведения </w:t>
      </w:r>
      <w:r w:rsidRPr="00D053CF">
        <w:rPr>
          <w:bCs w:val="0"/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="00F90B4B">
        <w:rPr>
          <w:bCs w:val="0"/>
          <w:sz w:val="24"/>
          <w:szCs w:val="24"/>
        </w:rPr>
        <w:t>ов</w:t>
      </w:r>
      <w:r w:rsidRPr="00D053CF">
        <w:rPr>
          <w:bCs w:val="0"/>
          <w:sz w:val="24"/>
          <w:szCs w:val="24"/>
        </w:rPr>
        <w:t xml:space="preserve">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_Ref306114966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3.3.11</w:t>
      </w:r>
      <w:r w:rsidR="00C03511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соответствии</w:t>
      </w:r>
      <w:proofErr w:type="gramEnd"/>
      <w:r w:rsidRPr="00D053CF">
        <w:rPr>
          <w:sz w:val="24"/>
          <w:szCs w:val="24"/>
        </w:rPr>
        <w:t xml:space="preserve"> с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предложений. </w:t>
      </w:r>
      <w:proofErr w:type="gramStart"/>
      <w:r w:rsidRPr="00D053CF">
        <w:rPr>
          <w:sz w:val="24"/>
          <w:szCs w:val="24"/>
        </w:rPr>
        <w:t xml:space="preserve">Все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508631710"/>
      <w:bookmarkStart w:id="53" w:name="_Ref306144164"/>
      <w:r w:rsidRPr="00D053CF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4" w:name="_Toc440297005"/>
      <w:bookmarkStart w:id="55" w:name="_Toc440356566"/>
      <w:bookmarkStart w:id="56" w:name="_Toc440631701"/>
      <w:bookmarkStart w:id="57" w:name="_Toc440876486"/>
      <w:bookmarkStart w:id="58" w:name="_Toc441130558"/>
      <w:bookmarkStart w:id="59" w:name="_Toc441157063"/>
      <w:bookmarkStart w:id="60" w:name="_Toc447292081"/>
      <w:bookmarkStart w:id="61" w:name="_Toc462234839"/>
      <w:bookmarkStart w:id="62" w:name="_Toc466966805"/>
      <w:bookmarkStart w:id="63" w:name="_Toc468806055"/>
      <w:bookmarkStart w:id="64" w:name="_Toc469480314"/>
      <w:bookmarkStart w:id="65" w:name="_Toc472416830"/>
      <w:bookmarkStart w:id="66" w:name="_Toc496859885"/>
      <w:bookmarkStart w:id="67" w:name="_Toc498523289"/>
      <w:bookmarkStart w:id="68" w:name="_Toc508631711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C03511">
        <w:fldChar w:fldCharType="begin"/>
      </w:r>
      <w:r w:rsidR="00C03511">
        <w:instrText xml:space="preserve"> REF _Ref440275279 \r \h  \* MERGEFORMAT </w:instrText>
      </w:r>
      <w:r w:rsidR="00C03511">
        <w:fldChar w:fldCharType="separate"/>
      </w:r>
      <w:r w:rsidR="001B328E" w:rsidRPr="001B328E">
        <w:rPr>
          <w:b w:val="0"/>
        </w:rPr>
        <w:t>1.1.5</w:t>
      </w:r>
      <w:r w:rsidR="00C03511">
        <w:fldChar w:fldCharType="end"/>
      </w:r>
      <w:r w:rsidR="002D4BC6" w:rsidRPr="00D053CF">
        <w:rPr>
          <w:b w:val="0"/>
        </w:rPr>
        <w:t xml:space="preserve">. При </w:t>
      </w:r>
      <w:r w:rsidR="002D4BC6" w:rsidRPr="00D053CF">
        <w:rPr>
          <w:b w:val="0"/>
        </w:rPr>
        <w:lastRenderedPageBreak/>
        <w:t>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9" w:name="_Toc440297006"/>
      <w:bookmarkStart w:id="70" w:name="_Toc440356567"/>
      <w:bookmarkStart w:id="71" w:name="_Toc440631702"/>
      <w:bookmarkStart w:id="72" w:name="_Toc440876487"/>
      <w:bookmarkStart w:id="73" w:name="_Toc441130559"/>
      <w:bookmarkStart w:id="74" w:name="_Toc441157064"/>
      <w:bookmarkStart w:id="75" w:name="_Toc447292082"/>
      <w:bookmarkStart w:id="76" w:name="_Toc462234840"/>
      <w:bookmarkStart w:id="77" w:name="_Toc466966806"/>
      <w:bookmarkStart w:id="78" w:name="_Toc468806056"/>
      <w:bookmarkStart w:id="79" w:name="_Toc469480315"/>
      <w:bookmarkStart w:id="80" w:name="_Toc472416831"/>
      <w:bookmarkStart w:id="81" w:name="_Toc496859886"/>
      <w:bookmarkStart w:id="82" w:name="_Toc498523290"/>
      <w:bookmarkStart w:id="83" w:name="_Toc508631712"/>
      <w:r w:rsidRPr="00D053CF">
        <w:rPr>
          <w:b w:val="0"/>
          <w:szCs w:val="24"/>
        </w:rPr>
        <w:t xml:space="preserve">В </w:t>
      </w:r>
      <w:proofErr w:type="gramStart"/>
      <w:r w:rsidRPr="00D053CF">
        <w:rPr>
          <w:b w:val="0"/>
          <w:szCs w:val="24"/>
        </w:rPr>
        <w:t>случае</w:t>
      </w:r>
      <w:proofErr w:type="gramEnd"/>
      <w:r w:rsidRPr="00D053CF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C03511">
        <w:fldChar w:fldCharType="begin"/>
      </w:r>
      <w:r w:rsidR="00C03511">
        <w:instrText xml:space="preserve"> REF _Ref440357740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3.3</w:t>
      </w:r>
      <w:r w:rsidR="00C03511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4" w:name="_Toc440297007"/>
      <w:bookmarkStart w:id="85" w:name="_Toc440356568"/>
      <w:bookmarkStart w:id="86" w:name="_Toc440631703"/>
      <w:bookmarkStart w:id="87" w:name="_Toc440876488"/>
      <w:bookmarkStart w:id="88" w:name="_Toc441130560"/>
      <w:bookmarkStart w:id="89" w:name="_Toc441157065"/>
      <w:bookmarkStart w:id="90" w:name="_Toc447292083"/>
      <w:bookmarkStart w:id="91" w:name="_Toc462234841"/>
      <w:bookmarkStart w:id="92" w:name="_Toc466966807"/>
      <w:bookmarkStart w:id="93" w:name="_Toc468806057"/>
      <w:bookmarkStart w:id="94" w:name="_Toc469480316"/>
      <w:bookmarkStart w:id="95" w:name="_Toc472416832"/>
      <w:bookmarkStart w:id="96" w:name="_Toc496859887"/>
      <w:bookmarkStart w:id="97" w:name="_Toc498523291"/>
      <w:bookmarkStart w:id="98" w:name="_Toc508631713"/>
      <w:r w:rsidRPr="00D053CF">
        <w:rPr>
          <w:b w:val="0"/>
          <w:szCs w:val="24"/>
        </w:rPr>
        <w:t xml:space="preserve">Письмо о подаче оферты 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5.1</w:t>
      </w:r>
      <w:r w:rsidR="00C03511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9" w:name="_Toc440297008"/>
      <w:bookmarkStart w:id="100" w:name="_Toc440356569"/>
      <w:bookmarkStart w:id="101" w:name="_Toc440631704"/>
      <w:bookmarkStart w:id="102" w:name="_Toc440876489"/>
      <w:bookmarkStart w:id="103" w:name="_Toc441130561"/>
      <w:bookmarkStart w:id="104" w:name="_Toc441157066"/>
      <w:bookmarkStart w:id="105" w:name="_Toc447292084"/>
      <w:bookmarkStart w:id="106" w:name="_Toc462234842"/>
      <w:bookmarkStart w:id="107" w:name="_Toc466966808"/>
      <w:bookmarkStart w:id="108" w:name="_Toc468806058"/>
      <w:bookmarkStart w:id="109" w:name="_Toc469480317"/>
      <w:bookmarkStart w:id="110" w:name="_Toc472416833"/>
      <w:bookmarkStart w:id="111" w:name="_Toc496859888"/>
      <w:bookmarkStart w:id="112" w:name="_Toc498523292"/>
      <w:bookmarkStart w:id="113" w:name="_Toc508631714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C03511">
        <w:fldChar w:fldCharType="begin"/>
      </w:r>
      <w:r w:rsidR="00C03511">
        <w:instrText xml:space="preserve"> REF _Ref440284918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5.2</w:t>
      </w:r>
      <w:r w:rsidR="00C03511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5.3</w:t>
      </w:r>
      <w:r w:rsidR="00C03511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_Ref440284947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5.4</w:t>
      </w:r>
      <w:r w:rsidR="00C03511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</w:t>
      </w:r>
      <w:r w:rsidR="008F603F" w:rsidRPr="00125FCE">
        <w:rPr>
          <w:b w:val="0"/>
          <w:szCs w:val="24"/>
        </w:rPr>
        <w:t xml:space="preserve">Протокол разногласий к </w:t>
      </w:r>
      <w:r w:rsidR="008F603F" w:rsidRPr="008F603F">
        <w:rPr>
          <w:b w:val="0"/>
          <w:szCs w:val="24"/>
        </w:rPr>
        <w:t>проект</w:t>
      </w:r>
      <w:r w:rsidR="004E73BA">
        <w:rPr>
          <w:b w:val="0"/>
          <w:szCs w:val="24"/>
        </w:rPr>
        <w:t>у</w:t>
      </w:r>
      <w:r w:rsidR="008F603F" w:rsidRPr="008F603F">
        <w:rPr>
          <w:b w:val="0"/>
          <w:szCs w:val="24"/>
        </w:rPr>
        <w:t xml:space="preserve"> Договор</w:t>
      </w:r>
      <w:r w:rsidR="004E73BA">
        <w:rPr>
          <w:b w:val="0"/>
          <w:szCs w:val="24"/>
        </w:rPr>
        <w:t>а</w:t>
      </w:r>
      <w:r w:rsidR="008F603F" w:rsidRPr="008F603F">
        <w:rPr>
          <w:b w:val="0"/>
          <w:szCs w:val="24"/>
        </w:rPr>
        <w:t xml:space="preserve"> </w:t>
      </w:r>
      <w:r w:rsidR="00AE556B" w:rsidRPr="008F603F">
        <w:rPr>
          <w:b w:val="0"/>
          <w:szCs w:val="24"/>
        </w:rPr>
        <w:t>(подраздел</w:t>
      </w:r>
      <w:r w:rsidR="00AE556B" w:rsidRPr="00D053CF">
        <w:rPr>
          <w:b w:val="0"/>
          <w:szCs w:val="24"/>
        </w:rPr>
        <w:t xml:space="preserve"> </w:t>
      </w:r>
      <w:r w:rsidR="00C03511">
        <w:fldChar w:fldCharType="begin"/>
      </w:r>
      <w:r w:rsidR="00C03511">
        <w:instrText xml:space="preserve"> REF _Ref93264992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5.5</w:t>
      </w:r>
      <w:r w:rsidR="00C03511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14" w:name="_Toc440297010"/>
      <w:bookmarkStart w:id="115" w:name="_Toc440356571"/>
      <w:bookmarkStart w:id="116" w:name="_Toc440631706"/>
      <w:bookmarkStart w:id="117" w:name="_Toc440876491"/>
      <w:bookmarkStart w:id="118" w:name="_Toc441130563"/>
      <w:bookmarkStart w:id="119" w:name="_Toc441157067"/>
      <w:bookmarkStart w:id="120" w:name="_Toc447292085"/>
      <w:bookmarkStart w:id="121" w:name="_Toc462234843"/>
      <w:bookmarkStart w:id="122" w:name="_Toc466966809"/>
      <w:bookmarkStart w:id="123" w:name="_Toc468806059"/>
      <w:bookmarkStart w:id="124" w:name="_Toc469480318"/>
      <w:bookmarkStart w:id="125" w:name="_Toc472416834"/>
      <w:bookmarkStart w:id="126" w:name="_Toc496859889"/>
      <w:bookmarkStart w:id="127" w:name="_Toc498523293"/>
      <w:bookmarkStart w:id="128" w:name="_Toc508631715"/>
      <w:r w:rsidRPr="00D053CF">
        <w:rPr>
          <w:b w:val="0"/>
          <w:szCs w:val="24"/>
        </w:rPr>
        <w:t xml:space="preserve">Оценка заявок (подраздел </w:t>
      </w:r>
      <w:r w:rsidR="00C03511">
        <w:fldChar w:fldCharType="begin"/>
      </w:r>
      <w:r w:rsidR="00C03511">
        <w:instrText xml:space="preserve"> REF _Ref305973250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3.6</w:t>
      </w:r>
      <w:r w:rsidR="00C03511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AC7037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AC7037">
        <w:fldChar w:fldCharType="separate"/>
      </w:r>
      <w:r w:rsidR="001B328E">
        <w:rPr>
          <w:b w:val="0"/>
          <w:szCs w:val="24"/>
        </w:rPr>
        <w:t>3.9</w:t>
      </w:r>
      <w:r w:rsidR="00AC7037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9" w:name="_Проект_договора"/>
      <w:bookmarkStart w:id="130" w:name="_Ref305973574"/>
      <w:bookmarkStart w:id="131" w:name="_Ref440272931"/>
      <w:bookmarkStart w:id="132" w:name="_Ref440274025"/>
      <w:bookmarkStart w:id="133" w:name="_Ref440292752"/>
      <w:bookmarkStart w:id="134" w:name="_Toc508631716"/>
      <w:bookmarkEnd w:id="53"/>
      <w:bookmarkEnd w:id="129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30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31"/>
      <w:bookmarkEnd w:id="132"/>
      <w:bookmarkEnd w:id="133"/>
      <w:bookmarkEnd w:id="134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5" w:name="_Toc508631717"/>
      <w:r w:rsidRPr="00D053CF">
        <w:t>Проект договора</w:t>
      </w:r>
      <w:bookmarkEnd w:id="135"/>
    </w:p>
    <w:p w:rsidR="00953802" w:rsidRPr="00D053CF" w:rsidRDefault="00F90B4B" w:rsidP="00953802">
      <w:pPr>
        <w:pStyle w:val="3"/>
        <w:ind w:left="0" w:firstLine="709"/>
        <w:jc w:val="both"/>
        <w:rPr>
          <w:b w:val="0"/>
        </w:rPr>
      </w:pPr>
      <w:bookmarkStart w:id="136" w:name="_Toc439238031"/>
      <w:bookmarkStart w:id="137" w:name="_Toc439238153"/>
      <w:bookmarkStart w:id="138" w:name="_Toc439252705"/>
      <w:bookmarkStart w:id="139" w:name="_Toc439323563"/>
      <w:bookmarkStart w:id="140" w:name="_Toc439323679"/>
      <w:bookmarkStart w:id="141" w:name="_Toc440297013"/>
      <w:bookmarkStart w:id="142" w:name="_Toc440356574"/>
      <w:bookmarkStart w:id="143" w:name="_Toc440631709"/>
      <w:bookmarkStart w:id="144" w:name="_Toc440876494"/>
      <w:bookmarkStart w:id="145" w:name="_Toc441130566"/>
      <w:bookmarkStart w:id="146" w:name="_Toc441157070"/>
      <w:bookmarkStart w:id="147" w:name="_Toc447292088"/>
      <w:bookmarkStart w:id="148" w:name="_Toc462234846"/>
      <w:bookmarkStart w:id="149" w:name="_Toc466966812"/>
      <w:bookmarkStart w:id="150" w:name="_Toc468806062"/>
      <w:bookmarkStart w:id="151" w:name="_Toc469480321"/>
      <w:bookmarkStart w:id="152" w:name="_Toc472416837"/>
      <w:bookmarkStart w:id="153" w:name="_Toc496859892"/>
      <w:bookmarkStart w:id="154" w:name="_Toc498523296"/>
      <w:bookmarkStart w:id="155" w:name="_Toc508631718"/>
      <w:r w:rsidRPr="00382A07">
        <w:rPr>
          <w:b w:val="0"/>
        </w:rPr>
        <w:t>Проект договор</w:t>
      </w:r>
      <w:r w:rsidR="004E73BA">
        <w:rPr>
          <w:b w:val="0"/>
        </w:rPr>
        <w:t>а</w:t>
      </w:r>
      <w:r w:rsidRPr="00382A07">
        <w:rPr>
          <w:b w:val="0"/>
        </w:rPr>
        <w:t xml:space="preserve"> на поставку изложен в Приложении №2 к настоящей Документации по запросу предложений</w:t>
      </w:r>
      <w:r w:rsidR="00953802" w:rsidRPr="00D053CF">
        <w:rPr>
          <w:b w:val="0"/>
        </w:rPr>
        <w:t>.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8F603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297014"/>
      <w:bookmarkStart w:id="162" w:name="_Toc440356575"/>
      <w:bookmarkStart w:id="163" w:name="_Toc440631710"/>
      <w:bookmarkStart w:id="164" w:name="_Toc440876495"/>
      <w:bookmarkStart w:id="165" w:name="_Toc441130567"/>
      <w:bookmarkStart w:id="166" w:name="_Toc441157071"/>
      <w:bookmarkStart w:id="167" w:name="_Toc447292089"/>
      <w:bookmarkStart w:id="168" w:name="_Toc462234847"/>
      <w:bookmarkStart w:id="169" w:name="_Toc466966813"/>
      <w:bookmarkStart w:id="170" w:name="_Toc468806063"/>
      <w:bookmarkStart w:id="171" w:name="_Toc469480322"/>
      <w:bookmarkStart w:id="172" w:name="_Toc472416838"/>
      <w:bookmarkStart w:id="173" w:name="_Toc496859893"/>
      <w:bookmarkStart w:id="174" w:name="_Toc498523297"/>
      <w:bookmarkStart w:id="175" w:name="_Toc508631719"/>
      <w:r w:rsidRPr="008F603F">
        <w:rPr>
          <w:b w:val="0"/>
        </w:rPr>
        <w:t xml:space="preserve">Участнику необходимо сформировать </w:t>
      </w:r>
      <w:r w:rsidR="008F603F" w:rsidRPr="008F603F">
        <w:rPr>
          <w:b w:val="0"/>
          <w:szCs w:val="24"/>
        </w:rPr>
        <w:t xml:space="preserve">предполагаемый Протокол </w:t>
      </w:r>
      <w:r w:rsidR="00F90B4B" w:rsidRPr="008F603F">
        <w:rPr>
          <w:b w:val="0"/>
        </w:rPr>
        <w:t>разногласий к проект</w:t>
      </w:r>
      <w:r w:rsidR="004E73BA">
        <w:rPr>
          <w:b w:val="0"/>
        </w:rPr>
        <w:t>у</w:t>
      </w:r>
      <w:r w:rsidR="00F90B4B" w:rsidRPr="008F603F">
        <w:rPr>
          <w:b w:val="0"/>
        </w:rPr>
        <w:t xml:space="preserve"> Договор</w:t>
      </w:r>
      <w:r w:rsidR="004E73BA">
        <w:rPr>
          <w:b w:val="0"/>
        </w:rPr>
        <w:t>а</w:t>
      </w:r>
      <w:r w:rsidR="00F90B4B" w:rsidRPr="008F603F">
        <w:rPr>
          <w:b w:val="0"/>
        </w:rPr>
        <w:t xml:space="preserve"> </w:t>
      </w:r>
      <w:r w:rsidRPr="008F603F">
        <w:rPr>
          <w:b w:val="0"/>
        </w:rPr>
        <w:t>по форме и в соответствии с инструкциями, приведенными в настоящей Документации (</w:t>
      </w:r>
      <w:r w:rsidR="008D2928" w:rsidRPr="008F603F">
        <w:rPr>
          <w:b w:val="0"/>
        </w:rPr>
        <w:t>раздел</w:t>
      </w:r>
      <w:r w:rsidRPr="008F603F">
        <w:rPr>
          <w:b w:val="0"/>
        </w:rPr>
        <w:t xml:space="preserve"> </w:t>
      </w:r>
      <w:r w:rsidR="00C03511">
        <w:fldChar w:fldCharType="begin"/>
      </w:r>
      <w:r w:rsidR="00C03511">
        <w:instrText xml:space="preserve"> REF _Ref93264992 \r \h  \* MERGEFORMAT </w:instrText>
      </w:r>
      <w:r w:rsidR="00C03511">
        <w:fldChar w:fldCharType="separate"/>
      </w:r>
      <w:r w:rsidR="001B328E" w:rsidRPr="001B328E">
        <w:rPr>
          <w:b w:val="0"/>
        </w:rPr>
        <w:t>5.5</w:t>
      </w:r>
      <w:r w:rsidR="00C03511">
        <w:fldChar w:fldCharType="end"/>
      </w:r>
      <w:r w:rsidRPr="008F603F">
        <w:rPr>
          <w:b w:val="0"/>
        </w:rPr>
        <w:t xml:space="preserve">) и приложить </w:t>
      </w:r>
      <w:r w:rsidR="008F603F" w:rsidRPr="008F603F">
        <w:rPr>
          <w:b w:val="0"/>
          <w:szCs w:val="24"/>
        </w:rPr>
        <w:t xml:space="preserve">его </w:t>
      </w:r>
      <w:r w:rsidRPr="008F603F">
        <w:rPr>
          <w:b w:val="0"/>
        </w:rPr>
        <w:t>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:rsidR="0094713A" w:rsidRPr="00D053CF" w:rsidRDefault="00F90B4B" w:rsidP="0094713A">
      <w:pPr>
        <w:pStyle w:val="3"/>
        <w:ind w:left="0" w:firstLine="709"/>
        <w:jc w:val="both"/>
        <w:rPr>
          <w:b w:val="0"/>
        </w:rPr>
      </w:pPr>
      <w:bookmarkStart w:id="176" w:name="_Toc439238033"/>
      <w:bookmarkStart w:id="177" w:name="_Toc439238155"/>
      <w:bookmarkStart w:id="178" w:name="_Toc439252707"/>
      <w:bookmarkStart w:id="179" w:name="_Toc439323565"/>
      <w:bookmarkStart w:id="180" w:name="_Toc439323681"/>
      <w:bookmarkStart w:id="181" w:name="_Toc440297015"/>
      <w:bookmarkStart w:id="182" w:name="_Toc440356576"/>
      <w:bookmarkStart w:id="183" w:name="_Toc440631711"/>
      <w:bookmarkStart w:id="184" w:name="_Toc440876496"/>
      <w:bookmarkStart w:id="185" w:name="_Toc441130568"/>
      <w:bookmarkStart w:id="186" w:name="_Toc441157072"/>
      <w:bookmarkStart w:id="187" w:name="_Toc447292090"/>
      <w:bookmarkStart w:id="188" w:name="_Toc462234848"/>
      <w:bookmarkStart w:id="189" w:name="_Toc466966814"/>
      <w:bookmarkStart w:id="190" w:name="_Toc468806064"/>
      <w:bookmarkStart w:id="191" w:name="_Toc469480323"/>
      <w:bookmarkStart w:id="192" w:name="_Toc472416839"/>
      <w:bookmarkStart w:id="193" w:name="_Toc496859894"/>
      <w:bookmarkStart w:id="194" w:name="_Toc498523298"/>
      <w:bookmarkStart w:id="195" w:name="_Toc508631720"/>
      <w:r w:rsidRPr="008F603F">
        <w:rPr>
          <w:b w:val="0"/>
        </w:rPr>
        <w:t>Настоящи</w:t>
      </w:r>
      <w:r w:rsidR="004E73BA">
        <w:rPr>
          <w:b w:val="0"/>
        </w:rPr>
        <w:t>й</w:t>
      </w:r>
      <w:r w:rsidRPr="008F603F">
        <w:rPr>
          <w:b w:val="0"/>
        </w:rPr>
        <w:t xml:space="preserve"> проект Договор</w:t>
      </w:r>
      <w:r w:rsidR="004E73BA">
        <w:rPr>
          <w:b w:val="0"/>
        </w:rPr>
        <w:t>а</w:t>
      </w:r>
      <w:r w:rsidRPr="008F603F">
        <w:rPr>
          <w:b w:val="0"/>
        </w:rPr>
        <w:t xml:space="preserve"> не являются окончательными, редакция</w:t>
      </w:r>
      <w:r w:rsidRPr="00E12127">
        <w:rPr>
          <w:b w:val="0"/>
        </w:rPr>
        <w:t xml:space="preserve"> Договор</w:t>
      </w:r>
      <w:r w:rsidR="004E73BA">
        <w:rPr>
          <w:b w:val="0"/>
        </w:rPr>
        <w:t>а</w:t>
      </w:r>
      <w:r w:rsidRPr="00E12127">
        <w:rPr>
          <w:b w:val="0"/>
        </w:rPr>
        <w:t xml:space="preserve"> </w:t>
      </w:r>
      <w:r w:rsidR="0094713A" w:rsidRPr="00D053CF">
        <w:rPr>
          <w:b w:val="0"/>
        </w:rPr>
        <w:t>может быть изменена Заказчиком.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6" w:name="_Toc440297016"/>
      <w:bookmarkStart w:id="197" w:name="_Toc440876497"/>
      <w:bookmarkStart w:id="198" w:name="_Toc441157073"/>
      <w:bookmarkStart w:id="199" w:name="_Toc447292091"/>
      <w:bookmarkStart w:id="200" w:name="_Toc508631721"/>
      <w:r w:rsidRPr="00D053CF">
        <w:rPr>
          <w:bCs w:val="0"/>
        </w:rPr>
        <w:t>Антикоррупционная оговорка, включаемая в проект договора</w:t>
      </w:r>
      <w:bookmarkEnd w:id="196"/>
      <w:bookmarkEnd w:id="197"/>
      <w:bookmarkEnd w:id="198"/>
      <w:bookmarkEnd w:id="199"/>
      <w:bookmarkEnd w:id="200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7"/>
      <w:bookmarkStart w:id="202" w:name="_Toc439252709"/>
      <w:bookmarkStart w:id="203" w:name="_Toc439323567"/>
      <w:bookmarkStart w:id="204" w:name="_Toc439323683"/>
      <w:bookmarkStart w:id="205" w:name="_Toc440297017"/>
      <w:bookmarkStart w:id="206" w:name="_Toc440356578"/>
      <w:bookmarkStart w:id="207" w:name="_Toc440631713"/>
      <w:bookmarkStart w:id="208" w:name="_Toc440876498"/>
      <w:bookmarkStart w:id="209" w:name="_Toc441130570"/>
      <w:bookmarkStart w:id="210" w:name="_Toc441157074"/>
      <w:bookmarkStart w:id="211" w:name="_Toc447292092"/>
      <w:bookmarkStart w:id="212" w:name="_Toc462234850"/>
      <w:bookmarkStart w:id="213" w:name="_Toc466966816"/>
      <w:bookmarkStart w:id="214" w:name="_Toc468806066"/>
      <w:bookmarkStart w:id="215" w:name="_Toc469480325"/>
      <w:bookmarkStart w:id="216" w:name="_Toc472416841"/>
      <w:bookmarkStart w:id="217" w:name="_Toc496859896"/>
      <w:bookmarkStart w:id="218" w:name="_Toc498523300"/>
      <w:bookmarkStart w:id="219" w:name="_Toc508631722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C03511">
        <w:fldChar w:fldCharType="begin"/>
      </w:r>
      <w:r w:rsidR="00C03511">
        <w:instrText xml:space="preserve"> REF _Ref440270867 \r \h  \* MERGEFORMAT </w:instrText>
      </w:r>
      <w:r w:rsidR="00C03511">
        <w:fldChar w:fldCharType="separate"/>
      </w:r>
      <w:r w:rsidR="001B328E" w:rsidRPr="001B328E">
        <w:rPr>
          <w:b w:val="0"/>
        </w:rPr>
        <w:t>2.2.3</w:t>
      </w:r>
      <w:r w:rsidR="00C03511">
        <w:fldChar w:fldCharType="end"/>
      </w:r>
      <w:r w:rsidRPr="00D053CF">
        <w:rPr>
          <w:b w:val="0"/>
        </w:rPr>
        <w:t>).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20" w:name="_Toc439238158"/>
      <w:bookmarkStart w:id="221" w:name="_Toc439252710"/>
      <w:bookmarkStart w:id="222" w:name="_Toc439323568"/>
      <w:bookmarkStart w:id="223" w:name="_Toc439323684"/>
      <w:bookmarkStart w:id="224" w:name="_Toc440297018"/>
      <w:bookmarkStart w:id="225" w:name="_Toc440356579"/>
      <w:bookmarkStart w:id="226" w:name="_Toc440631714"/>
      <w:bookmarkStart w:id="227" w:name="_Toc440876499"/>
      <w:bookmarkStart w:id="228" w:name="_Toc441130571"/>
      <w:bookmarkStart w:id="229" w:name="_Toc441157075"/>
      <w:bookmarkStart w:id="230" w:name="_Toc447292093"/>
      <w:bookmarkStart w:id="231" w:name="_Toc462234851"/>
      <w:bookmarkStart w:id="232" w:name="_Toc466966817"/>
      <w:bookmarkStart w:id="233" w:name="_Toc468806067"/>
      <w:bookmarkStart w:id="234" w:name="_Toc469480326"/>
      <w:bookmarkStart w:id="235" w:name="_Toc472416842"/>
      <w:bookmarkStart w:id="236" w:name="_Toc496859897"/>
      <w:bookmarkStart w:id="237" w:name="_Toc498523301"/>
      <w:bookmarkStart w:id="238" w:name="_Toc508631723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297019"/>
      <w:bookmarkStart w:id="245" w:name="_Toc440356580"/>
      <w:bookmarkStart w:id="246" w:name="_Toc440631715"/>
      <w:bookmarkStart w:id="247" w:name="_Toc440876500"/>
      <w:bookmarkStart w:id="248" w:name="_Toc441130572"/>
      <w:bookmarkStart w:id="249" w:name="_Toc441157076"/>
      <w:bookmarkStart w:id="250" w:name="_Toc447292094"/>
      <w:bookmarkStart w:id="251" w:name="_Toc462234852"/>
      <w:bookmarkStart w:id="252" w:name="_Toc466966818"/>
      <w:bookmarkStart w:id="253" w:name="_Toc468806068"/>
      <w:bookmarkStart w:id="254" w:name="_Toc469480327"/>
      <w:bookmarkStart w:id="255" w:name="_Toc472416843"/>
      <w:bookmarkStart w:id="256" w:name="_Toc496859898"/>
      <w:bookmarkStart w:id="257" w:name="_Toc498523302"/>
      <w:bookmarkStart w:id="258" w:name="_Toc508631724"/>
      <w:r w:rsidRPr="00D053CF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1. </w:t>
      </w:r>
      <w:proofErr w:type="gramStart"/>
      <w:r w:rsidRPr="00D053CF">
        <w:rPr>
          <w:sz w:val="24"/>
          <w:szCs w:val="24"/>
        </w:rPr>
        <w:t xml:space="preserve">Контрагенту* известно о том, что ПАО «МРСК </w:t>
      </w:r>
      <w:r w:rsidRPr="004D1ED6">
        <w:rPr>
          <w:sz w:val="24"/>
          <w:szCs w:val="24"/>
        </w:rPr>
        <w:t>Центра»</w:t>
      </w:r>
      <w:r w:rsidR="004D1ED6" w:rsidRPr="004D1ED6">
        <w:rPr>
          <w:sz w:val="24"/>
          <w:szCs w:val="24"/>
        </w:rPr>
        <w:t xml:space="preserve"> и ПАО «МРСК Центра и Приволжья»</w:t>
      </w:r>
      <w:r w:rsidR="00E54B08">
        <w:rPr>
          <w:sz w:val="24"/>
          <w:szCs w:val="24"/>
        </w:rPr>
        <w:t>** реализую</w:t>
      </w:r>
      <w:r w:rsidRPr="004D1ED6">
        <w:rPr>
          <w:sz w:val="24"/>
          <w:szCs w:val="24"/>
        </w:rPr>
        <w:t>т требования статьи 13.3 Федерального закона от 25.12.2008 № 273-ФЗ «О прот</w:t>
      </w:r>
      <w:r w:rsidR="00E54B08">
        <w:rPr>
          <w:sz w:val="24"/>
          <w:szCs w:val="24"/>
        </w:rPr>
        <w:t>иводействии коррупции», принимаю</w:t>
      </w:r>
      <w:r w:rsidRPr="004D1ED6">
        <w:rPr>
          <w:sz w:val="24"/>
          <w:szCs w:val="24"/>
        </w:rPr>
        <w:t xml:space="preserve">т меры по предупреждению </w:t>
      </w:r>
      <w:r w:rsidR="00E54B08">
        <w:rPr>
          <w:sz w:val="24"/>
          <w:szCs w:val="24"/>
        </w:rPr>
        <w:t>коррупции, присоединили</w:t>
      </w:r>
      <w:r w:rsidRPr="00D053CF">
        <w:rPr>
          <w:sz w:val="24"/>
          <w:szCs w:val="24"/>
        </w:rPr>
        <w:t>сь к Антикоррупционной хартии российского бизнеса (свидетельство от 23.09.2014 № 496), включен</w:t>
      </w:r>
      <w:r w:rsidR="00E54B08">
        <w:rPr>
          <w:sz w:val="24"/>
          <w:szCs w:val="24"/>
        </w:rPr>
        <w:t>ы</w:t>
      </w:r>
      <w:r w:rsidRPr="00D053CF">
        <w:rPr>
          <w:sz w:val="24"/>
          <w:szCs w:val="24"/>
        </w:rPr>
        <w:t xml:space="preserve"> в Реестр надежных партнеров, вед</w:t>
      </w:r>
      <w:r w:rsidR="00E54B08">
        <w:rPr>
          <w:sz w:val="24"/>
          <w:szCs w:val="24"/>
        </w:rPr>
        <w:t>у</w:t>
      </w:r>
      <w:r w:rsidRPr="00D053CF">
        <w:rPr>
          <w:sz w:val="24"/>
          <w:szCs w:val="24"/>
        </w:rPr>
        <w:t>т Антикоррупционную политику и развива</w:t>
      </w:r>
      <w:r w:rsidR="00E54B08">
        <w:rPr>
          <w:sz w:val="24"/>
          <w:szCs w:val="24"/>
        </w:rPr>
        <w:t>ю</w:t>
      </w:r>
      <w:r w:rsidRPr="00D053CF">
        <w:rPr>
          <w:sz w:val="24"/>
          <w:szCs w:val="24"/>
        </w:rPr>
        <w:t>т не допускающую коррупционных проявлений культуру, поддержива</w:t>
      </w:r>
      <w:r w:rsidR="00E54B08">
        <w:rPr>
          <w:sz w:val="24"/>
          <w:szCs w:val="24"/>
        </w:rPr>
        <w:t>ю</w:t>
      </w:r>
      <w:r w:rsidRPr="00D053CF">
        <w:rPr>
          <w:sz w:val="24"/>
          <w:szCs w:val="24"/>
        </w:rPr>
        <w:t>т деловые отношения с</w:t>
      </w:r>
      <w:proofErr w:type="gramEnd"/>
      <w:r w:rsidRPr="00D053CF">
        <w:rPr>
          <w:sz w:val="24"/>
          <w:szCs w:val="24"/>
        </w:rPr>
        <w:t xml:space="preserve">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30EA" w:rsidRPr="004D1ED6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2. </w:t>
      </w:r>
      <w:proofErr w:type="gramStart"/>
      <w:r w:rsidRPr="00D053CF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>» и ПАО «</w:t>
      </w:r>
      <w:r w:rsidRPr="004D1ED6">
        <w:rPr>
          <w:sz w:val="24"/>
          <w:szCs w:val="24"/>
        </w:rPr>
        <w:t>МРСК Центра»</w:t>
      </w:r>
      <w:r w:rsidR="004D1ED6" w:rsidRPr="004D1ED6">
        <w:rPr>
          <w:sz w:val="24"/>
          <w:szCs w:val="24"/>
        </w:rPr>
        <w:t xml:space="preserve"> и ПАО «МРСК Центра и Приволжья» </w:t>
      </w:r>
      <w:r w:rsidRPr="004D1ED6">
        <w:rPr>
          <w:sz w:val="24"/>
          <w:szCs w:val="24"/>
        </w:rPr>
        <w:t>(представлены в разделе «Антикоррупционная политика» на официальных сайтах:</w:t>
      </w:r>
      <w:proofErr w:type="gramEnd"/>
      <w:r w:rsidRPr="004D1ED6">
        <w:rPr>
          <w:sz w:val="24"/>
          <w:szCs w:val="24"/>
        </w:rPr>
        <w:t xml:space="preserve"> </w:t>
      </w:r>
      <w:proofErr w:type="gramStart"/>
      <w:r w:rsidR="004D1ED6" w:rsidRPr="004D1ED6">
        <w:rPr>
          <w:sz w:val="24"/>
          <w:szCs w:val="24"/>
        </w:rPr>
        <w:t>ПАО «</w:t>
      </w:r>
      <w:proofErr w:type="spellStart"/>
      <w:r w:rsidR="004D1ED6" w:rsidRPr="004D1ED6">
        <w:rPr>
          <w:sz w:val="24"/>
          <w:szCs w:val="24"/>
        </w:rPr>
        <w:t>Россети</w:t>
      </w:r>
      <w:proofErr w:type="spellEnd"/>
      <w:r w:rsidR="004D1ED6" w:rsidRPr="004D1ED6">
        <w:rPr>
          <w:sz w:val="24"/>
          <w:szCs w:val="24"/>
        </w:rPr>
        <w:t xml:space="preserve">» по адресу - </w:t>
      </w:r>
      <w:hyperlink r:id="rId28" w:history="1">
        <w:r w:rsidR="004D1ED6" w:rsidRPr="004D1ED6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="004D1ED6" w:rsidRPr="004D1ED6">
        <w:rPr>
          <w:sz w:val="24"/>
          <w:szCs w:val="24"/>
        </w:rPr>
        <w:t>, ПАО «МРСК Центра» по адресу -</w:t>
      </w:r>
      <w:r w:rsidR="004D1ED6" w:rsidRPr="004D1ED6">
        <w:rPr>
          <w:rFonts w:eastAsia="Calibri"/>
          <w:sz w:val="24"/>
          <w:szCs w:val="24"/>
        </w:rPr>
        <w:t xml:space="preserve"> </w:t>
      </w:r>
      <w:hyperlink r:id="rId29" w:history="1">
        <w:r w:rsidR="004D1ED6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4D1ED6" w:rsidRPr="004D1ED6">
        <w:rPr>
          <w:rFonts w:eastAsia="Calibri"/>
          <w:sz w:val="24"/>
          <w:szCs w:val="24"/>
          <w:u w:val="single"/>
        </w:rPr>
        <w:t xml:space="preserve">, </w:t>
      </w:r>
      <w:r w:rsidR="004D1ED6" w:rsidRPr="004D1ED6">
        <w:rPr>
          <w:sz w:val="24"/>
          <w:szCs w:val="24"/>
        </w:rPr>
        <w:t xml:space="preserve">ПАО «МРСК Центра и Приволжья» - </w:t>
      </w:r>
      <w:hyperlink r:id="rId30" w:history="1">
        <w:r w:rsidR="004D1ED6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4D1ED6" w:rsidRPr="004D1ED6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="004D1ED6" w:rsidRPr="004D1ED6">
        <w:rPr>
          <w:sz w:val="24"/>
          <w:szCs w:val="24"/>
        </w:rPr>
        <w:t>Россети</w:t>
      </w:r>
      <w:proofErr w:type="spellEnd"/>
      <w:r w:rsidR="004D1ED6" w:rsidRPr="004D1ED6">
        <w:rPr>
          <w:sz w:val="24"/>
          <w:szCs w:val="24"/>
        </w:rPr>
        <w:t>», ПАО «МРСК Центра» и ПАО «МРСК Центра и Приволжья»</w:t>
      </w:r>
      <w:r w:rsidRPr="004D1ED6">
        <w:rPr>
          <w:sz w:val="24"/>
          <w:szCs w:val="24"/>
        </w:rPr>
        <w:t xml:space="preserve"> и обязуется обеспечивать соблюдение ее требований</w:t>
      </w:r>
      <w:proofErr w:type="gramEnd"/>
      <w:r w:rsidRPr="004D1ED6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4D1ED6">
        <w:rPr>
          <w:sz w:val="24"/>
          <w:szCs w:val="24"/>
        </w:rPr>
        <w:t>3. </w:t>
      </w:r>
      <w:proofErr w:type="gramStart"/>
      <w:r w:rsidRPr="004D1ED6">
        <w:rPr>
          <w:sz w:val="24"/>
          <w:szCs w:val="24"/>
        </w:rPr>
        <w:t>При исполнении своих обязательств по настоящему Договору Стороны, их аффилированные</w:t>
      </w:r>
      <w:r w:rsidRPr="00D053CF">
        <w:rPr>
          <w:sz w:val="24"/>
          <w:szCs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  <w:proofErr w:type="gramEnd"/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4. 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D053CF">
        <w:rPr>
          <w:sz w:val="24"/>
          <w:szCs w:val="24"/>
        </w:rPr>
        <w:t>с даты направления</w:t>
      </w:r>
      <w:proofErr w:type="gramEnd"/>
      <w:r w:rsidRPr="00D053CF">
        <w:rPr>
          <w:sz w:val="24"/>
          <w:szCs w:val="24"/>
        </w:rPr>
        <w:t xml:space="preserve">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письменном </w:t>
      </w:r>
      <w:proofErr w:type="gramStart"/>
      <w:r w:rsidRPr="00D053CF">
        <w:rPr>
          <w:sz w:val="24"/>
          <w:szCs w:val="24"/>
        </w:rPr>
        <w:t>уведомлении</w:t>
      </w:r>
      <w:proofErr w:type="gramEnd"/>
      <w:r w:rsidRPr="00D053CF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5. </w:t>
      </w:r>
      <w:proofErr w:type="gramStart"/>
      <w:r w:rsidRPr="00D053CF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D053CF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D053CF">
        <w:rPr>
          <w:sz w:val="24"/>
          <w:szCs w:val="24"/>
        </w:rPr>
        <w:t>был</w:t>
      </w:r>
      <w:proofErr w:type="gramEnd"/>
      <w:r w:rsidRPr="00D053CF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4D1ED6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 xml:space="preserve">* Наименование контрагента указывается в соответствии с договором (например, подрядчик, исполнитель, </w:t>
      </w:r>
      <w:r w:rsidRPr="004D1ED6">
        <w:rPr>
          <w:i/>
          <w:sz w:val="24"/>
          <w:szCs w:val="24"/>
        </w:rPr>
        <w:t>поставщик и пр.).</w:t>
      </w:r>
    </w:p>
    <w:p w:rsidR="00A830EA" w:rsidRPr="004D1ED6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4D1ED6">
        <w:rPr>
          <w:sz w:val="24"/>
          <w:szCs w:val="24"/>
        </w:rPr>
        <w:t>** </w:t>
      </w:r>
      <w:r w:rsidRPr="004D1ED6">
        <w:rPr>
          <w:i/>
          <w:sz w:val="24"/>
          <w:szCs w:val="24"/>
        </w:rPr>
        <w:t>Указывается наименование ПАО «</w:t>
      </w:r>
      <w:proofErr w:type="spellStart"/>
      <w:r w:rsidRPr="004D1ED6">
        <w:rPr>
          <w:i/>
          <w:sz w:val="24"/>
          <w:szCs w:val="24"/>
        </w:rPr>
        <w:t>Россети</w:t>
      </w:r>
      <w:proofErr w:type="spellEnd"/>
      <w:r w:rsidRPr="004D1ED6">
        <w:rPr>
          <w:i/>
          <w:sz w:val="24"/>
          <w:szCs w:val="24"/>
        </w:rPr>
        <w:t>» / ПАО «МРСК Центра»</w:t>
      </w:r>
      <w:r w:rsidR="004D1ED6">
        <w:rPr>
          <w:i/>
          <w:sz w:val="24"/>
          <w:szCs w:val="24"/>
        </w:rPr>
        <w:t xml:space="preserve"> </w:t>
      </w:r>
      <w:r w:rsidR="004D1ED6" w:rsidRPr="004D1ED6">
        <w:rPr>
          <w:i/>
          <w:sz w:val="24"/>
          <w:szCs w:val="24"/>
        </w:rPr>
        <w:t>/</w:t>
      </w:r>
      <w:r w:rsidR="004D1ED6" w:rsidRPr="004D1ED6">
        <w:rPr>
          <w:sz w:val="24"/>
          <w:szCs w:val="24"/>
        </w:rPr>
        <w:t xml:space="preserve"> </w:t>
      </w:r>
      <w:r w:rsidR="004D1ED6" w:rsidRPr="004D1ED6">
        <w:rPr>
          <w:i/>
          <w:sz w:val="24"/>
          <w:szCs w:val="24"/>
        </w:rPr>
        <w:t>ПАО «МРСК Центра и Приволжья»</w:t>
      </w:r>
      <w:r w:rsidRPr="004D1ED6">
        <w:rPr>
          <w:i/>
          <w:sz w:val="24"/>
          <w:szCs w:val="24"/>
        </w:rPr>
        <w:t xml:space="preserve"> 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508631725"/>
      <w:r w:rsidRPr="00F31976">
        <w:rPr>
          <w:bCs w:val="0"/>
        </w:rPr>
        <w:t>Дополнительные условия, включаемые в проект договора</w:t>
      </w:r>
      <w:bookmarkEnd w:id="263"/>
      <w:bookmarkEnd w:id="264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0329"/>
      <w:bookmarkStart w:id="267" w:name="_Toc472416845"/>
      <w:bookmarkStart w:id="268" w:name="_Toc496859900"/>
      <w:bookmarkStart w:id="269" w:name="_Toc498523304"/>
      <w:bookmarkStart w:id="270" w:name="_Toc50863172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AC7037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AC7037">
        <w:rPr>
          <w:b w:val="0"/>
        </w:rPr>
      </w:r>
      <w:r w:rsidR="00AC7037">
        <w:rPr>
          <w:b w:val="0"/>
        </w:rPr>
        <w:fldChar w:fldCharType="separate"/>
      </w:r>
      <w:r w:rsidR="001B328E">
        <w:rPr>
          <w:b w:val="0"/>
        </w:rPr>
        <w:t>2.3.3</w:t>
      </w:r>
      <w:r w:rsidR="00AC7037">
        <w:rPr>
          <w:b w:val="0"/>
        </w:rPr>
        <w:fldChar w:fldCharType="end"/>
      </w:r>
      <w:r w:rsidRPr="00F31976">
        <w:rPr>
          <w:b w:val="0"/>
        </w:rPr>
        <w:t>).</w:t>
      </w:r>
      <w:bookmarkEnd w:id="265"/>
      <w:bookmarkEnd w:id="266"/>
      <w:bookmarkEnd w:id="267"/>
      <w:bookmarkEnd w:id="268"/>
      <w:bookmarkEnd w:id="269"/>
      <w:bookmarkEnd w:id="270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71" w:name="_Toc469470559"/>
      <w:bookmarkStart w:id="272" w:name="_Toc469480330"/>
      <w:bookmarkStart w:id="273" w:name="_Toc472416846"/>
      <w:bookmarkStart w:id="274" w:name="_Toc496859901"/>
      <w:bookmarkStart w:id="275" w:name="_Toc498523305"/>
      <w:bookmarkStart w:id="276" w:name="_Toc50863172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71"/>
      <w:bookmarkEnd w:id="272"/>
      <w:bookmarkEnd w:id="273"/>
      <w:bookmarkEnd w:id="274"/>
      <w:bookmarkEnd w:id="275"/>
      <w:bookmarkEnd w:id="276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77" w:name="_Ref469470272"/>
      <w:bookmarkStart w:id="278" w:name="_Toc469470560"/>
      <w:bookmarkStart w:id="279" w:name="_Toc469480331"/>
      <w:bookmarkStart w:id="280" w:name="_Toc472416847"/>
      <w:bookmarkStart w:id="281" w:name="_Toc496859902"/>
      <w:bookmarkStart w:id="282" w:name="_Toc498523306"/>
      <w:bookmarkStart w:id="283" w:name="_Toc50863172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7"/>
      <w:bookmarkEnd w:id="278"/>
      <w:bookmarkEnd w:id="279"/>
      <w:bookmarkEnd w:id="280"/>
      <w:bookmarkEnd w:id="281"/>
      <w:bookmarkEnd w:id="282"/>
      <w:bookmarkEnd w:id="283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4" w:name="_Toc469470561"/>
      <w:bookmarkStart w:id="285" w:name="_Toc469480332"/>
      <w:bookmarkStart w:id="286" w:name="_Toc472416848"/>
      <w:bookmarkStart w:id="287" w:name="_Toc496859903"/>
      <w:bookmarkStart w:id="288" w:name="_Toc498523307"/>
      <w:bookmarkStart w:id="289" w:name="_Toc50863172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</w:t>
      </w:r>
      <w:r w:rsidRPr="00F31976">
        <w:rPr>
          <w:rFonts w:eastAsia="Calibri"/>
          <w:b w:val="0"/>
          <w:szCs w:val="24"/>
        </w:rPr>
        <w:lastRenderedPageBreak/>
        <w:t xml:space="preserve">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84"/>
      <w:bookmarkEnd w:id="285"/>
      <w:bookmarkEnd w:id="286"/>
      <w:bookmarkEnd w:id="287"/>
      <w:bookmarkEnd w:id="288"/>
      <w:bookmarkEnd w:id="289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2"/>
      <w:bookmarkStart w:id="291" w:name="_Toc469480333"/>
      <w:bookmarkStart w:id="292" w:name="_Toc472416849"/>
      <w:bookmarkStart w:id="293" w:name="_Toc496859904"/>
      <w:bookmarkStart w:id="294" w:name="_Toc498523308"/>
      <w:bookmarkStart w:id="295" w:name="_Toc50863173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90"/>
      <w:bookmarkEnd w:id="291"/>
      <w:bookmarkEnd w:id="292"/>
      <w:bookmarkEnd w:id="293"/>
      <w:bookmarkEnd w:id="294"/>
      <w:bookmarkEnd w:id="295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6" w:name="_Toc469470563"/>
      <w:bookmarkStart w:id="297" w:name="_Toc469480334"/>
      <w:bookmarkStart w:id="298" w:name="_Toc472416850"/>
      <w:bookmarkStart w:id="299" w:name="_Toc496859905"/>
      <w:bookmarkStart w:id="300" w:name="_Toc498523309"/>
      <w:bookmarkStart w:id="301" w:name="_Toc50863173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96"/>
      <w:bookmarkEnd w:id="297"/>
      <w:bookmarkEnd w:id="298"/>
      <w:bookmarkEnd w:id="299"/>
      <w:bookmarkEnd w:id="300"/>
      <w:bookmarkEnd w:id="301"/>
      <w:proofErr w:type="gramEnd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302" w:name="_Toc469470564"/>
      <w:bookmarkStart w:id="303" w:name="_Toc469480335"/>
      <w:bookmarkStart w:id="304" w:name="_Toc472416851"/>
      <w:bookmarkStart w:id="305" w:name="_Toc496859906"/>
      <w:bookmarkStart w:id="306" w:name="_Toc498523310"/>
      <w:bookmarkStart w:id="307" w:name="_Toc50863173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302"/>
      <w:bookmarkEnd w:id="303"/>
      <w:bookmarkEnd w:id="304"/>
      <w:bookmarkEnd w:id="305"/>
      <w:bookmarkEnd w:id="306"/>
      <w:bookmarkEnd w:id="307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31"/>
          <w:headerReference w:type="default" r:id="rId32"/>
          <w:footerReference w:type="even" r:id="rId33"/>
          <w:headerReference w:type="first" r:id="rId34"/>
          <w:footerReference w:type="first" r:id="rId35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308" w:name="_Ref303711222"/>
      <w:bookmarkStart w:id="309" w:name="_Ref311232052"/>
      <w:bookmarkStart w:id="310" w:name="_Toc508631733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308"/>
      <w:r w:rsidR="00D51A0B" w:rsidRPr="00D053CF">
        <w:rPr>
          <w:szCs w:val="24"/>
        </w:rPr>
        <w:t>Заявок</w:t>
      </w:r>
      <w:bookmarkEnd w:id="309"/>
      <w:bookmarkEnd w:id="310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1" w:name="_Toc508631734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311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312" w:name="_Toc439323688"/>
      <w:bookmarkStart w:id="313" w:name="_Toc440297022"/>
      <w:bookmarkStart w:id="314" w:name="_Toc440356583"/>
      <w:bookmarkStart w:id="315" w:name="_Toc440631718"/>
      <w:bookmarkStart w:id="316" w:name="_Toc440876503"/>
      <w:bookmarkStart w:id="317" w:name="_Toc441130575"/>
      <w:bookmarkStart w:id="318" w:name="_Toc441157079"/>
      <w:bookmarkStart w:id="319" w:name="_Toc447292097"/>
      <w:bookmarkStart w:id="320" w:name="_Toc462234855"/>
      <w:bookmarkStart w:id="321" w:name="_Toc466966821"/>
      <w:bookmarkStart w:id="322" w:name="_Toc468806071"/>
      <w:bookmarkStart w:id="323" w:name="_Toc469480338"/>
      <w:bookmarkStart w:id="324" w:name="_Toc472416854"/>
      <w:bookmarkStart w:id="325" w:name="_Toc496859909"/>
      <w:bookmarkStart w:id="326" w:name="_Toc498523313"/>
      <w:bookmarkStart w:id="327" w:name="_Toc508631735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C03511">
        <w:fldChar w:fldCharType="begin"/>
      </w:r>
      <w:r w:rsidR="00C03511">
        <w:instrText xml:space="preserve"> REF _Ref305973033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3.2</w:t>
      </w:r>
      <w:r w:rsidR="00C03511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C03511">
        <w:fldChar w:fldCharType="begin"/>
      </w:r>
      <w:r w:rsidR="00C03511">
        <w:instrText xml:space="preserve"> REF _Ref440357740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</w:t>
      </w:r>
      <w:r w:rsidR="00C03511">
        <w:fldChar w:fldCharType="end"/>
      </w:r>
      <w:r w:rsidR="00AC7037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AC7037" w:rsidRPr="00D053CF">
        <w:rPr>
          <w:bCs w:val="0"/>
          <w:sz w:val="24"/>
          <w:szCs w:val="24"/>
        </w:rPr>
      </w:r>
      <w:r w:rsidR="00AC7037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28" w:name="__RefNumPara__828_922829174"/>
      <w:bookmarkEnd w:id="328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AC7037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AC7037" w:rsidRPr="00D053CF">
        <w:rPr>
          <w:bCs w:val="0"/>
          <w:sz w:val="24"/>
          <w:szCs w:val="24"/>
        </w:rPr>
      </w:r>
      <w:r w:rsidR="00AC7037" w:rsidRPr="00D053CF">
        <w:rPr>
          <w:bCs w:val="0"/>
          <w:sz w:val="24"/>
          <w:szCs w:val="24"/>
        </w:rPr>
        <w:fldChar w:fldCharType="end"/>
      </w:r>
      <w:r w:rsidR="00C03511">
        <w:fldChar w:fldCharType="begin"/>
      </w:r>
      <w:r w:rsidR="00C03511">
        <w:instrText xml:space="preserve"> REF _Ref462236869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</w:t>
      </w:r>
      <w:r w:rsidR="00C03511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_Ref303683883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3.5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29" w:name="__RefNumPara__832_922829174"/>
      <w:bookmarkEnd w:id="329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_Ref305973250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3.6</w:t>
      </w:r>
      <w:r w:rsidR="00C03511">
        <w:fldChar w:fldCharType="end"/>
      </w:r>
      <w:r w:rsidR="00AC7037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AC7037" w:rsidRPr="00D053CF">
        <w:rPr>
          <w:bCs w:val="0"/>
          <w:sz w:val="24"/>
          <w:szCs w:val="24"/>
        </w:rPr>
      </w:r>
      <w:r w:rsidR="00AC7037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0" w:name="__RefNumPara__834_922829174"/>
      <w:bookmarkEnd w:id="330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C03511">
        <w:fldChar w:fldCharType="begin"/>
      </w:r>
      <w:r w:rsidR="00C03511">
        <w:instrText xml:space="preserve"> REF _Ref303250967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3.7</w:t>
      </w:r>
      <w:r w:rsidR="00C03511">
        <w:fldChar w:fldCharType="end"/>
      </w:r>
      <w:r w:rsidR="00AC7037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AC7037" w:rsidRPr="00D053CF">
        <w:rPr>
          <w:bCs w:val="0"/>
          <w:sz w:val="24"/>
          <w:szCs w:val="24"/>
        </w:rPr>
      </w:r>
      <w:r w:rsidR="00AC7037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1" w:name="__RefNumPara__836_922829174"/>
      <w:bookmarkEnd w:id="331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AC7037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AC7037">
        <w:fldChar w:fldCharType="separate"/>
      </w:r>
      <w:r w:rsidR="001B328E">
        <w:rPr>
          <w:bCs w:val="0"/>
          <w:sz w:val="24"/>
          <w:szCs w:val="24"/>
        </w:rPr>
        <w:t>3.9</w:t>
      </w:r>
      <w:r w:rsidR="00AC7037">
        <w:fldChar w:fldCharType="end"/>
      </w:r>
      <w:r w:rsidR="00AC7037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AC7037" w:rsidRPr="00D053CF">
        <w:rPr>
          <w:bCs w:val="0"/>
          <w:sz w:val="24"/>
          <w:szCs w:val="24"/>
        </w:rPr>
      </w:r>
      <w:r w:rsidR="00AC7037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AC7037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AC7037">
        <w:fldChar w:fldCharType="separate"/>
      </w:r>
      <w:r w:rsidR="001B328E">
        <w:rPr>
          <w:bCs w:val="0"/>
          <w:sz w:val="24"/>
          <w:szCs w:val="24"/>
        </w:rPr>
        <w:t>3.12</w:t>
      </w:r>
      <w:r w:rsidR="00AC7037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C03511">
        <w:fldChar w:fldCharType="begin"/>
      </w:r>
      <w:r w:rsidR="00C03511">
        <w:instrText xml:space="preserve"> REF _Ref472417185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3.13</w:t>
      </w:r>
      <w:r w:rsidR="00C03511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C03511">
        <w:fldChar w:fldCharType="begin"/>
      </w:r>
      <w:r w:rsidR="00C03511">
        <w:instrText xml:space="preserve"> REF _Ref306140451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3.14</w:t>
      </w:r>
      <w:r w:rsidR="00C03511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332" w:name="_Toc439323689"/>
      <w:bookmarkStart w:id="333" w:name="_Toc440297023"/>
      <w:bookmarkStart w:id="334" w:name="_Toc440356584"/>
      <w:bookmarkStart w:id="335" w:name="_Toc440631719"/>
      <w:bookmarkStart w:id="336" w:name="_Toc440876504"/>
      <w:bookmarkStart w:id="337" w:name="_Toc441130576"/>
      <w:bookmarkStart w:id="338" w:name="_Toc441157080"/>
      <w:bookmarkStart w:id="339" w:name="_Toc447292098"/>
      <w:bookmarkStart w:id="340" w:name="_Toc462234856"/>
      <w:bookmarkStart w:id="341" w:name="_Toc466966822"/>
      <w:bookmarkStart w:id="342" w:name="_Toc468806072"/>
      <w:bookmarkStart w:id="343" w:name="_Toc469480339"/>
      <w:bookmarkStart w:id="344" w:name="_Toc472416855"/>
      <w:bookmarkStart w:id="345" w:name="_Toc496859910"/>
      <w:bookmarkStart w:id="346" w:name="_Toc498523314"/>
      <w:bookmarkStart w:id="347" w:name="_Toc508631736"/>
      <w:r w:rsidRPr="00D053CF">
        <w:rPr>
          <w:szCs w:val="24"/>
          <w:lang w:eastAsia="ru-RU"/>
        </w:rPr>
        <w:t xml:space="preserve">В </w:t>
      </w:r>
      <w:proofErr w:type="gramStart"/>
      <w:r w:rsidRPr="00D053CF">
        <w:rPr>
          <w:bCs w:val="0"/>
          <w:szCs w:val="24"/>
        </w:rPr>
        <w:t>процессе</w:t>
      </w:r>
      <w:proofErr w:type="gramEnd"/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разъяснения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я о проведении </w:t>
      </w:r>
      <w:r w:rsidR="0089163E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, </w:t>
      </w:r>
      <w:r w:rsidR="0089163E" w:rsidRPr="00D053CF">
        <w:rPr>
          <w:sz w:val="24"/>
          <w:szCs w:val="24"/>
          <w:lang w:eastAsia="ru-RU"/>
        </w:rPr>
        <w:t>Д</w:t>
      </w:r>
      <w:r w:rsidRPr="00D053CF">
        <w:rPr>
          <w:sz w:val="24"/>
          <w:szCs w:val="24"/>
          <w:lang w:eastAsia="ru-RU"/>
        </w:rPr>
        <w:t xml:space="preserve">окументации </w:t>
      </w:r>
      <w:r w:rsidR="0089163E" w:rsidRPr="00D053CF">
        <w:rPr>
          <w:sz w:val="24"/>
          <w:szCs w:val="24"/>
          <w:lang w:eastAsia="ru-RU"/>
        </w:rPr>
        <w:t xml:space="preserve">по запросу предложений </w:t>
      </w:r>
      <w:r w:rsidRPr="00D053CF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отказ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Pr="00D053CF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8" w:name="_Ref303250835"/>
      <w:bookmarkStart w:id="349" w:name="_Ref305973033"/>
      <w:bookmarkStart w:id="350" w:name="_Toc439326609"/>
      <w:bookmarkStart w:id="351" w:name="_Toc508631737"/>
      <w:bookmarkStart w:id="352" w:name="_Ref191386178"/>
      <w:r w:rsidRPr="00D053CF">
        <w:t>Предоставление Извещения о проведении запроса предложений и Документации</w:t>
      </w:r>
      <w:bookmarkEnd w:id="348"/>
      <w:r w:rsidRPr="00D053CF">
        <w:t xml:space="preserve"> по запросу предложений</w:t>
      </w:r>
      <w:bookmarkEnd w:id="349"/>
      <w:bookmarkEnd w:id="350"/>
      <w:bookmarkEnd w:id="351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C03511">
        <w:fldChar w:fldCharType="begin"/>
      </w:r>
      <w:r w:rsidR="00C03511">
        <w:instrText xml:space="preserve"> REF _Ref302563524 \n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1.1.1</w:t>
      </w:r>
      <w:r w:rsidR="00C03511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53" w:name="__RefNumPara__444_922829174"/>
      <w:bookmarkStart w:id="354" w:name="_Ref191386216"/>
      <w:bookmarkStart w:id="355" w:name="_Ref305973147"/>
      <w:bookmarkEnd w:id="352"/>
      <w:bookmarkEnd w:id="353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6" w:name="_Ref440357740"/>
      <w:bookmarkStart w:id="357" w:name="_Toc508631738"/>
      <w:r w:rsidRPr="00D053CF">
        <w:t xml:space="preserve">Подготовка </w:t>
      </w:r>
      <w:bookmarkEnd w:id="354"/>
      <w:r w:rsidRPr="00D053CF">
        <w:t>Заявок</w:t>
      </w:r>
      <w:bookmarkEnd w:id="355"/>
      <w:bookmarkEnd w:id="356"/>
      <w:bookmarkEnd w:id="35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8" w:name="_Ref306114638"/>
      <w:bookmarkStart w:id="359" w:name="_Toc440297026"/>
      <w:bookmarkStart w:id="360" w:name="_Toc440356587"/>
      <w:bookmarkStart w:id="361" w:name="_Toc440631722"/>
      <w:bookmarkStart w:id="362" w:name="_Toc440876507"/>
      <w:bookmarkStart w:id="363" w:name="_Toc441130579"/>
      <w:bookmarkStart w:id="364" w:name="_Toc441157083"/>
      <w:bookmarkStart w:id="365" w:name="_Toc447292101"/>
      <w:bookmarkStart w:id="366" w:name="_Toc462234859"/>
      <w:bookmarkStart w:id="367" w:name="_Toc466966825"/>
      <w:bookmarkStart w:id="368" w:name="_Toc468806075"/>
      <w:bookmarkStart w:id="369" w:name="_Toc469480342"/>
      <w:bookmarkStart w:id="370" w:name="_Toc472416858"/>
      <w:bookmarkStart w:id="371" w:name="_Toc496859913"/>
      <w:bookmarkStart w:id="372" w:name="_Toc498523317"/>
      <w:bookmarkStart w:id="373" w:name="_Toc508631739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5.1</w:t>
      </w:r>
      <w:r w:rsidR="00C03511">
        <w:fldChar w:fldCharType="end"/>
      </w:r>
      <w:r w:rsidR="00D80639" w:rsidRPr="00D053CF">
        <w:rPr>
          <w:bCs w:val="0"/>
          <w:sz w:val="24"/>
          <w:szCs w:val="24"/>
          <w:lang w:eastAsia="ru-RU"/>
        </w:rPr>
        <w:t>)</w:t>
      </w:r>
      <w:r w:rsidR="00B71B9D" w:rsidRPr="00D053CF">
        <w:rPr>
          <w:bCs w:val="0"/>
          <w:sz w:val="24"/>
          <w:szCs w:val="24"/>
          <w:lang w:eastAsia="ru-RU"/>
        </w:rPr>
        <w:t>;</w:t>
      </w:r>
    </w:p>
    <w:p w:rsidR="00B71B9D" w:rsidRPr="00D053C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Сводную таблицу стоимости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053C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D053CF">
        <w:rPr>
          <w:bCs w:val="0"/>
          <w:sz w:val="24"/>
          <w:szCs w:val="24"/>
        </w:rPr>
        <w:t xml:space="preserve">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_Ref440271072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5.2</w:t>
      </w:r>
      <w:r w:rsidR="00C03511">
        <w:fldChar w:fldCharType="end"/>
      </w:r>
      <w:r w:rsidRPr="00D053CF">
        <w:rPr>
          <w:bCs w:val="0"/>
          <w:sz w:val="24"/>
          <w:szCs w:val="24"/>
        </w:rPr>
        <w:t>);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Cs w:val="0"/>
          <w:spacing w:val="-1"/>
          <w:sz w:val="24"/>
          <w:szCs w:val="24"/>
        </w:rPr>
        <w:t>5.3</w:t>
      </w:r>
      <w:r w:rsidR="00C03511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8F603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8F603F">
        <w:rPr>
          <w:bCs w:val="0"/>
          <w:spacing w:val="-2"/>
          <w:sz w:val="24"/>
          <w:szCs w:val="24"/>
        </w:rPr>
        <w:t>под</w:t>
      </w:r>
      <w:r w:rsidR="003F3A69" w:rsidRPr="008F603F">
        <w:rPr>
          <w:bCs w:val="0"/>
          <w:sz w:val="24"/>
          <w:szCs w:val="24"/>
        </w:rPr>
        <w:t>раздел</w:t>
      </w:r>
      <w:r w:rsidR="00717F60" w:rsidRPr="008F603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_Ref440271036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5.4</w:t>
      </w:r>
      <w:r w:rsidR="00C03511">
        <w:fldChar w:fldCharType="end"/>
      </w:r>
      <w:r w:rsidR="00717F60" w:rsidRPr="008F603F">
        <w:rPr>
          <w:bCs w:val="0"/>
          <w:sz w:val="24"/>
          <w:szCs w:val="24"/>
        </w:rPr>
        <w:t>);</w:t>
      </w:r>
    </w:p>
    <w:p w:rsidR="00420F24" w:rsidRPr="008F603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8F603F">
        <w:rPr>
          <w:bCs w:val="0"/>
          <w:sz w:val="24"/>
          <w:szCs w:val="24"/>
        </w:rPr>
        <w:t>Участник</w:t>
      </w:r>
      <w:r w:rsidRPr="008F603F">
        <w:rPr>
          <w:bCs w:val="0"/>
          <w:sz w:val="24"/>
          <w:szCs w:val="24"/>
        </w:rPr>
        <w:t xml:space="preserve">а требованиям настоящей </w:t>
      </w:r>
      <w:r w:rsidR="00AE0F91" w:rsidRPr="008F603F">
        <w:rPr>
          <w:bCs w:val="0"/>
          <w:sz w:val="24"/>
          <w:szCs w:val="24"/>
        </w:rPr>
        <w:t>Д</w:t>
      </w:r>
      <w:r w:rsidRPr="008F603F">
        <w:rPr>
          <w:bCs w:val="0"/>
          <w:sz w:val="24"/>
          <w:szCs w:val="24"/>
        </w:rPr>
        <w:t>окументации (подраздел</w:t>
      </w:r>
      <w:r w:rsidR="00420F24" w:rsidRPr="008F603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_Ref191386407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</w:t>
      </w:r>
      <w:r w:rsidR="00C03511">
        <w:fldChar w:fldCharType="end"/>
      </w:r>
      <w:r w:rsidR="00FF4BD0" w:rsidRPr="008F603F">
        <w:rPr>
          <w:bCs w:val="0"/>
          <w:sz w:val="24"/>
          <w:szCs w:val="24"/>
        </w:rPr>
        <w:t>)</w:t>
      </w:r>
      <w:r w:rsidR="00B71B9D" w:rsidRPr="008F603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 xml:space="preserve">Протокол разногласий к </w:t>
      </w:r>
      <w:r w:rsidR="008F603F" w:rsidRPr="008F603F">
        <w:rPr>
          <w:bCs w:val="0"/>
          <w:sz w:val="24"/>
          <w:szCs w:val="24"/>
        </w:rPr>
        <w:t>проект</w:t>
      </w:r>
      <w:r w:rsidR="004E73BA">
        <w:rPr>
          <w:bCs w:val="0"/>
          <w:sz w:val="24"/>
          <w:szCs w:val="24"/>
        </w:rPr>
        <w:t>у</w:t>
      </w:r>
      <w:r w:rsidR="008F603F" w:rsidRPr="008F603F">
        <w:rPr>
          <w:bCs w:val="0"/>
          <w:sz w:val="24"/>
          <w:szCs w:val="24"/>
        </w:rPr>
        <w:t xml:space="preserve"> Договор</w:t>
      </w:r>
      <w:r w:rsidR="004E73BA">
        <w:rPr>
          <w:bCs w:val="0"/>
          <w:sz w:val="24"/>
          <w:szCs w:val="24"/>
        </w:rPr>
        <w:t>а</w:t>
      </w:r>
      <w:r w:rsidR="008F603F" w:rsidRPr="008F603F">
        <w:rPr>
          <w:bCs w:val="0"/>
          <w:sz w:val="24"/>
          <w:szCs w:val="24"/>
        </w:rPr>
        <w:t xml:space="preserve"> </w:t>
      </w:r>
      <w:r w:rsidRPr="008F603F">
        <w:rPr>
          <w:bCs w:val="0"/>
          <w:sz w:val="24"/>
          <w:szCs w:val="24"/>
        </w:rPr>
        <w:t xml:space="preserve">по форме и в соответствии с инструкциями, приведенными в настоящей </w:t>
      </w:r>
      <w:r w:rsidR="00AE0F91" w:rsidRPr="008F603F">
        <w:rPr>
          <w:bCs w:val="0"/>
          <w:sz w:val="24"/>
          <w:szCs w:val="24"/>
        </w:rPr>
        <w:t>Д</w:t>
      </w:r>
      <w:r w:rsidRPr="008F603F">
        <w:rPr>
          <w:bCs w:val="0"/>
          <w:sz w:val="24"/>
          <w:szCs w:val="24"/>
        </w:rPr>
        <w:t>окументации (</w:t>
      </w:r>
      <w:r w:rsidR="003F3A69" w:rsidRPr="008F603F">
        <w:rPr>
          <w:bCs w:val="0"/>
          <w:spacing w:val="-2"/>
          <w:sz w:val="24"/>
          <w:szCs w:val="24"/>
        </w:rPr>
        <w:t>под</w:t>
      </w:r>
      <w:r w:rsidR="003F3A69" w:rsidRPr="008F603F">
        <w:rPr>
          <w:bCs w:val="0"/>
          <w:sz w:val="24"/>
          <w:szCs w:val="24"/>
        </w:rPr>
        <w:t>раздел</w:t>
      </w:r>
      <w:r w:rsidRPr="008F603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_Ref93264992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5.5</w:t>
      </w:r>
      <w:r w:rsidR="00C03511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4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74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5.1</w:t>
      </w:r>
      <w:r w:rsidR="00C03511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C03511">
        <w:fldChar w:fldCharType="begin"/>
      </w:r>
      <w:r w:rsidR="00C03511">
        <w:instrText xml:space="preserve"> REF _Ref440271964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5.1.3</w:t>
      </w:r>
      <w:r w:rsidR="00C03511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Докумен</w:t>
      </w:r>
      <w:proofErr w:type="gramStart"/>
      <w:r w:rsidRPr="00D053CF">
        <w:rPr>
          <w:sz w:val="24"/>
          <w:szCs w:val="24"/>
        </w:rPr>
        <w:t>т(</w:t>
      </w:r>
      <w:proofErr w:type="gramEnd"/>
      <w:r w:rsidRPr="00D053CF">
        <w:rPr>
          <w:sz w:val="24"/>
          <w:szCs w:val="24"/>
        </w:rPr>
        <w:t xml:space="preserve">ы) в соответствии с </w:t>
      </w:r>
      <w:proofErr w:type="spellStart"/>
      <w:r w:rsidRPr="00D053CF">
        <w:rPr>
          <w:sz w:val="24"/>
          <w:szCs w:val="24"/>
        </w:rPr>
        <w:t>пп</w:t>
      </w:r>
      <w:proofErr w:type="spellEnd"/>
      <w:r w:rsidRPr="00D053CF">
        <w:rPr>
          <w:sz w:val="24"/>
          <w:szCs w:val="24"/>
        </w:rPr>
        <w:t xml:space="preserve">. </w:t>
      </w:r>
      <w:r w:rsidR="00C03511">
        <w:fldChar w:fldCharType="begin"/>
      </w:r>
      <w:r w:rsidR="00C03511">
        <w:instrText xml:space="preserve"> REF _Ref440279062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а)</w:t>
      </w:r>
      <w:r w:rsidR="00C03511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C03511">
        <w:fldChar w:fldCharType="begin"/>
      </w:r>
      <w:r w:rsidR="00C03511">
        <w:instrText xml:space="preserve"> REF _Ref306005578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3.3.8.3</w:t>
      </w:r>
      <w:r w:rsidR="00C03511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5.3</w:t>
      </w:r>
      <w:r w:rsidR="00C03511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8F603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Сводная таблица </w:t>
      </w:r>
      <w:r w:rsidRPr="008F603F">
        <w:rPr>
          <w:bCs w:val="0"/>
          <w:sz w:val="24"/>
          <w:szCs w:val="24"/>
        </w:rPr>
        <w:t>стоимости</w:t>
      </w:r>
      <w:r w:rsidRPr="008F603F">
        <w:rPr>
          <w:b/>
          <w:sz w:val="24"/>
          <w:szCs w:val="24"/>
        </w:rPr>
        <w:t xml:space="preserve"> </w:t>
      </w:r>
      <w:r w:rsidRPr="008F603F">
        <w:rPr>
          <w:bCs w:val="0"/>
          <w:sz w:val="24"/>
          <w:szCs w:val="24"/>
        </w:rPr>
        <w:t>поставок (</w:t>
      </w:r>
      <w:r w:rsidRPr="008F603F">
        <w:rPr>
          <w:bCs w:val="0"/>
          <w:spacing w:val="-2"/>
          <w:sz w:val="24"/>
          <w:szCs w:val="24"/>
        </w:rPr>
        <w:t>под</w:t>
      </w:r>
      <w:r w:rsidRPr="008F603F">
        <w:rPr>
          <w:bCs w:val="0"/>
          <w:sz w:val="24"/>
          <w:szCs w:val="24"/>
        </w:rPr>
        <w:t>раздел</w:t>
      </w:r>
      <w:r w:rsidRPr="008F603F">
        <w:rPr>
          <w:bCs w:val="0"/>
          <w:sz w:val="24"/>
          <w:szCs w:val="24"/>
          <w:lang w:eastAsia="ru-RU"/>
        </w:rPr>
        <w:t xml:space="preserve"> </w:t>
      </w:r>
      <w:r w:rsidR="00C03511">
        <w:fldChar w:fldCharType="begin"/>
      </w:r>
      <w:r w:rsidR="00C03511">
        <w:instrText xml:space="preserve"> REF _Ref440274913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5.2</w:t>
      </w:r>
      <w:r w:rsidR="00C03511">
        <w:fldChar w:fldCharType="end"/>
      </w:r>
      <w:r w:rsidRPr="008F603F">
        <w:rPr>
          <w:bCs w:val="0"/>
          <w:sz w:val="24"/>
          <w:szCs w:val="24"/>
        </w:rPr>
        <w:t>);</w:t>
      </w:r>
    </w:p>
    <w:p w:rsidR="003E4055" w:rsidRPr="008F603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>График выполнения поставок (</w:t>
      </w:r>
      <w:r w:rsidRPr="008F603F">
        <w:rPr>
          <w:bCs w:val="0"/>
          <w:spacing w:val="-2"/>
          <w:sz w:val="24"/>
          <w:szCs w:val="24"/>
        </w:rPr>
        <w:t>под</w:t>
      </w:r>
      <w:r w:rsidRPr="008F603F">
        <w:rPr>
          <w:bCs w:val="0"/>
          <w:sz w:val="24"/>
          <w:szCs w:val="24"/>
        </w:rPr>
        <w:t>раздел</w:t>
      </w:r>
      <w:r w:rsidRPr="008F603F">
        <w:rPr>
          <w:bCs w:val="0"/>
          <w:sz w:val="24"/>
          <w:szCs w:val="24"/>
          <w:lang w:eastAsia="ru-RU"/>
        </w:rPr>
        <w:t xml:space="preserve"> </w:t>
      </w:r>
      <w:r w:rsidR="00C03511">
        <w:fldChar w:fldCharType="begin"/>
      </w:r>
      <w:r w:rsidR="00C03511">
        <w:instrText xml:space="preserve"> REF _Ref440274902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5.4</w:t>
      </w:r>
      <w:r w:rsidR="00C03511">
        <w:fldChar w:fldCharType="end"/>
      </w:r>
      <w:r w:rsidRPr="008F603F">
        <w:rPr>
          <w:bCs w:val="0"/>
          <w:sz w:val="24"/>
          <w:szCs w:val="24"/>
        </w:rPr>
        <w:t>);</w:t>
      </w:r>
    </w:p>
    <w:p w:rsidR="003E4055" w:rsidRPr="008F603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 xml:space="preserve">Протокол разногласий к </w:t>
      </w:r>
      <w:r w:rsidR="008F603F" w:rsidRPr="008F603F">
        <w:rPr>
          <w:bCs w:val="0"/>
          <w:sz w:val="24"/>
          <w:szCs w:val="24"/>
        </w:rPr>
        <w:t>проект</w:t>
      </w:r>
      <w:r w:rsidR="004E73BA">
        <w:rPr>
          <w:bCs w:val="0"/>
          <w:sz w:val="24"/>
          <w:szCs w:val="24"/>
        </w:rPr>
        <w:t>у</w:t>
      </w:r>
      <w:r w:rsidR="008F603F" w:rsidRPr="008F603F">
        <w:rPr>
          <w:bCs w:val="0"/>
          <w:sz w:val="24"/>
          <w:szCs w:val="24"/>
        </w:rPr>
        <w:t xml:space="preserve"> Договор</w:t>
      </w:r>
      <w:r w:rsidR="004E73BA">
        <w:rPr>
          <w:bCs w:val="0"/>
          <w:sz w:val="24"/>
          <w:szCs w:val="24"/>
        </w:rPr>
        <w:t>а</w:t>
      </w:r>
      <w:r w:rsidR="008F603F" w:rsidRPr="008F603F">
        <w:rPr>
          <w:bCs w:val="0"/>
          <w:sz w:val="24"/>
          <w:szCs w:val="24"/>
        </w:rPr>
        <w:t xml:space="preserve"> </w:t>
      </w:r>
      <w:r w:rsidRPr="008F603F">
        <w:rPr>
          <w:bCs w:val="0"/>
          <w:sz w:val="24"/>
          <w:szCs w:val="24"/>
        </w:rPr>
        <w:t>(</w:t>
      </w:r>
      <w:r w:rsidRPr="008F603F">
        <w:rPr>
          <w:bCs w:val="0"/>
          <w:spacing w:val="-2"/>
          <w:sz w:val="24"/>
          <w:szCs w:val="24"/>
        </w:rPr>
        <w:t>под</w:t>
      </w:r>
      <w:r w:rsidRPr="008F603F">
        <w:rPr>
          <w:bCs w:val="0"/>
          <w:sz w:val="24"/>
          <w:szCs w:val="24"/>
        </w:rPr>
        <w:t>раздел</w:t>
      </w:r>
      <w:r w:rsidRPr="008F603F">
        <w:rPr>
          <w:bCs w:val="0"/>
          <w:sz w:val="24"/>
          <w:szCs w:val="24"/>
          <w:lang w:eastAsia="ru-RU"/>
        </w:rPr>
        <w:t xml:space="preserve"> </w:t>
      </w:r>
      <w:r w:rsidR="00C03511">
        <w:fldChar w:fldCharType="begin"/>
      </w:r>
      <w:r w:rsidR="00C03511">
        <w:instrText xml:space="preserve"> REF _Ref93264992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5.5</w:t>
      </w:r>
      <w:r w:rsidR="00C03511">
        <w:fldChar w:fldCharType="end"/>
      </w:r>
      <w:r w:rsidRPr="008F603F">
        <w:rPr>
          <w:bCs w:val="0"/>
          <w:sz w:val="24"/>
          <w:szCs w:val="24"/>
          <w:lang w:eastAsia="ru-RU"/>
        </w:rPr>
        <w:t>)</w:t>
      </w:r>
      <w:r w:rsidR="00A70572" w:rsidRPr="008F603F">
        <w:rPr>
          <w:bCs w:val="0"/>
          <w:sz w:val="24"/>
          <w:szCs w:val="24"/>
        </w:rPr>
        <w:t>;</w:t>
      </w:r>
    </w:p>
    <w:p w:rsidR="00043152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 xml:space="preserve">Анкета </w:t>
      </w:r>
      <w:r w:rsidR="009C744E" w:rsidRPr="008F603F">
        <w:rPr>
          <w:bCs w:val="0"/>
          <w:sz w:val="24"/>
          <w:szCs w:val="24"/>
        </w:rPr>
        <w:t>Участник</w:t>
      </w:r>
      <w:r w:rsidRPr="008F603F">
        <w:rPr>
          <w:bCs w:val="0"/>
          <w:sz w:val="24"/>
          <w:szCs w:val="24"/>
        </w:rPr>
        <w:t>а запроса предложений (</w:t>
      </w:r>
      <w:r w:rsidR="00A154B7" w:rsidRPr="008F603F">
        <w:rPr>
          <w:bCs w:val="0"/>
          <w:spacing w:val="-2"/>
          <w:sz w:val="24"/>
          <w:szCs w:val="24"/>
        </w:rPr>
        <w:t>под</w:t>
      </w:r>
      <w:r w:rsidR="00A154B7" w:rsidRPr="008F603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C03511">
        <w:fldChar w:fldCharType="begin"/>
      </w:r>
      <w:r w:rsidR="00C03511">
        <w:instrText xml:space="preserve"> REF _Ref444162540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5.6.1</w:t>
      </w:r>
      <w:r w:rsidR="00C03511">
        <w:fldChar w:fldCharType="end"/>
      </w:r>
      <w:r w:rsidRPr="00D053CF">
        <w:rPr>
          <w:bCs w:val="0"/>
          <w:sz w:val="24"/>
          <w:szCs w:val="24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C7037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AC7037">
        <w:fldChar w:fldCharType="separate"/>
      </w:r>
      <w:r w:rsidR="001B328E">
        <w:rPr>
          <w:sz w:val="24"/>
          <w:szCs w:val="24"/>
        </w:rPr>
        <w:t>5.6.2</w:t>
      </w:r>
      <w:r w:rsidR="00AC7037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E54B08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lastRenderedPageBreak/>
        <w:t xml:space="preserve">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_Ref306005578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3.3.8.3</w:t>
      </w:r>
      <w:r w:rsidR="00C03511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proofErr w:type="spellStart"/>
      <w:r w:rsidR="00F463E8" w:rsidRPr="00D053CF">
        <w:rPr>
          <w:sz w:val="24"/>
          <w:szCs w:val="24"/>
        </w:rPr>
        <w:t>пп</w:t>
      </w:r>
      <w:proofErr w:type="spellEnd"/>
      <w:r w:rsidR="00F463E8" w:rsidRPr="00D053CF">
        <w:rPr>
          <w:sz w:val="24"/>
          <w:szCs w:val="24"/>
        </w:rPr>
        <w:t xml:space="preserve">. </w:t>
      </w:r>
      <w:r w:rsidR="00C03511">
        <w:fldChar w:fldCharType="begin"/>
      </w:r>
      <w:r w:rsidR="00C03511">
        <w:instrText xml:space="preserve"> REF _Ref440279062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а)</w:t>
      </w:r>
      <w:r w:rsidR="00C03511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_Ref440372317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в)</w:t>
      </w:r>
      <w:r w:rsidR="00C03511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_Ref440371826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е)</w:t>
      </w:r>
      <w:r w:rsidR="00C03511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_Ref440371846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ж)</w:t>
      </w:r>
      <w:r w:rsidR="00C03511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C03511">
        <w:fldChar w:fldCharType="begin"/>
      </w:r>
      <w:r w:rsidR="00C03511">
        <w:instrText xml:space="preserve"> REF _Ref306005578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3.3.8.3</w:t>
      </w:r>
      <w:r w:rsidR="00C03511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  <w:proofErr w:type="gramEnd"/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C03511">
        <w:fldChar w:fldCharType="begin"/>
      </w:r>
      <w:r w:rsidR="00C03511">
        <w:instrText xml:space="preserve"> REF _Ref462233515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3.3.10.7</w:t>
      </w:r>
      <w:r w:rsidR="00C03511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5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у. В </w:t>
      </w:r>
      <w:proofErr w:type="gramStart"/>
      <w:r w:rsidR="00717F60" w:rsidRPr="00D053CF">
        <w:rPr>
          <w:bCs w:val="0"/>
          <w:sz w:val="24"/>
          <w:szCs w:val="24"/>
        </w:rPr>
        <w:t>случае</w:t>
      </w:r>
      <w:proofErr w:type="gramEnd"/>
      <w:r w:rsidR="00717F60" w:rsidRPr="00D053CF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75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C03511">
        <w:fldChar w:fldCharType="begin"/>
      </w:r>
      <w:r w:rsidR="00C03511">
        <w:instrText xml:space="preserve"> REF _Ref440270602 \r \h  \* MERGEFORMAT </w:instrText>
      </w:r>
      <w:r w:rsidR="00C03511">
        <w:fldChar w:fldCharType="separate"/>
      </w:r>
      <w:r w:rsidR="001B328E">
        <w:t>5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C03511">
        <w:fldChar w:fldCharType="begin"/>
      </w:r>
      <w:r w:rsidR="00C03511">
        <w:instrText xml:space="preserve"> REF _Ref191386419 \n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3.3.2</w:t>
      </w:r>
      <w:r w:rsidR="00C03511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6" w:name="_Ref55279015"/>
      <w:bookmarkStart w:id="377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D053CF">
        <w:rPr>
          <w:bCs w:val="0"/>
          <w:sz w:val="24"/>
          <w:szCs w:val="24"/>
        </w:rPr>
        <w:t>образом</w:t>
      </w:r>
      <w:proofErr w:type="gramEnd"/>
      <w:r w:rsidRPr="00D053C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</w:t>
      </w:r>
      <w:proofErr w:type="gramStart"/>
      <w:r w:rsidRPr="00D053CF">
        <w:rPr>
          <w:bCs w:val="0"/>
          <w:sz w:val="24"/>
          <w:szCs w:val="24"/>
        </w:rPr>
        <w:t>последнем</w:t>
      </w:r>
      <w:proofErr w:type="gramEnd"/>
      <w:r w:rsidRPr="00D053CF">
        <w:rPr>
          <w:bCs w:val="0"/>
          <w:sz w:val="24"/>
          <w:szCs w:val="24"/>
        </w:rPr>
        <w:t xml:space="preserve">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76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8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77"/>
      <w:bookmarkEnd w:id="378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79" w:name="_Ref440271182"/>
      <w:proofErr w:type="gramStart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Cs w:val="0"/>
          <w:spacing w:val="-1"/>
          <w:sz w:val="24"/>
          <w:szCs w:val="24"/>
        </w:rPr>
        <w:t>5.3</w:t>
      </w:r>
      <w:r w:rsidR="00C03511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D053CF">
        <w:rPr>
          <w:sz w:val="24"/>
          <w:szCs w:val="24"/>
        </w:rPr>
        <w:t xml:space="preserve">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79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Cs w:val="0"/>
          <w:spacing w:val="-1"/>
          <w:sz w:val="24"/>
          <w:szCs w:val="24"/>
        </w:rPr>
        <w:t>5.3</w:t>
      </w:r>
      <w:r w:rsidR="00C03511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C03511">
        <w:fldChar w:fldCharType="begin"/>
      </w:r>
      <w:r w:rsidR="00C03511">
        <w:instrText xml:space="preserve"> REF _Ref440271182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3.3.1.9</w:t>
      </w:r>
      <w:r w:rsidR="00C03511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_Ref440271072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5.2</w:t>
      </w:r>
      <w:r w:rsidR="00C03511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C03511">
        <w:fldChar w:fldCharType="begin"/>
      </w:r>
      <w:r w:rsidR="00C03511">
        <w:instrText xml:space="preserve"> REF _Ref440271036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5.4</w:t>
      </w:r>
      <w:r w:rsidR="00C03511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F90B4B">
        <w:rPr>
          <w:sz w:val="24"/>
          <w:szCs w:val="24"/>
        </w:rPr>
        <w:t>(</w:t>
      </w:r>
      <w:r w:rsidR="003F3A69" w:rsidRPr="00F90B4B">
        <w:rPr>
          <w:sz w:val="24"/>
          <w:szCs w:val="24"/>
        </w:rPr>
        <w:t>подраздел</w:t>
      </w:r>
      <w:r w:rsidR="00B71B9D" w:rsidRPr="00F90B4B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B71B9D" w:rsidRPr="00F90B4B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. 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расхождения данных </w:t>
      </w:r>
      <w:r w:rsidRPr="00D053CF">
        <w:rPr>
          <w:sz w:val="24"/>
          <w:szCs w:val="24"/>
        </w:rPr>
        <w:lastRenderedPageBreak/>
        <w:t>условий, Акцептом для Заказчика</w:t>
      </w:r>
      <w:r w:rsidR="00F90B4B" w:rsidRPr="00E12127">
        <w:rPr>
          <w:sz w:val="24"/>
          <w:szCs w:val="24"/>
        </w:rPr>
        <w:t>/Организатора</w:t>
      </w:r>
      <w:r w:rsidRPr="00D053CF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5.1</w:t>
      </w:r>
      <w:r w:rsidR="00C03511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0" w:name="_Ref115076752"/>
      <w:bookmarkStart w:id="381" w:name="_Ref191386109"/>
      <w:bookmarkStart w:id="382" w:name="_Ref191386419"/>
      <w:bookmarkStart w:id="383" w:name="_Toc440297027"/>
      <w:bookmarkStart w:id="384" w:name="_Toc440356588"/>
      <w:bookmarkStart w:id="385" w:name="_Toc440631723"/>
      <w:bookmarkStart w:id="386" w:name="_Toc440876508"/>
      <w:bookmarkStart w:id="387" w:name="_Toc441130580"/>
      <w:bookmarkStart w:id="388" w:name="_Toc441157084"/>
      <w:bookmarkStart w:id="389" w:name="_Toc447292102"/>
      <w:bookmarkStart w:id="390" w:name="_Toc462234860"/>
      <w:bookmarkStart w:id="391" w:name="_Toc466966826"/>
      <w:bookmarkStart w:id="392" w:name="_Toc468806076"/>
      <w:bookmarkStart w:id="393" w:name="_Toc469480343"/>
      <w:bookmarkStart w:id="394" w:name="_Toc472416859"/>
      <w:bookmarkStart w:id="395" w:name="_Toc496859914"/>
      <w:bookmarkStart w:id="396" w:name="_Toc498523318"/>
      <w:bookmarkStart w:id="397" w:name="_Toc50863174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80"/>
      <w:bookmarkEnd w:id="381"/>
      <w:bookmarkEnd w:id="382"/>
      <w:r w:rsidRPr="00D053CF">
        <w:rPr>
          <w:szCs w:val="24"/>
        </w:rPr>
        <w:t>ЭТП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8" w:name="_Ref115076807"/>
      <w:bookmarkStart w:id="399" w:name="_Toc440297028"/>
      <w:bookmarkStart w:id="400" w:name="_Toc440356589"/>
      <w:bookmarkStart w:id="401" w:name="_Toc440631724"/>
      <w:bookmarkStart w:id="402" w:name="_Toc440876509"/>
      <w:bookmarkStart w:id="403" w:name="_Toc441130581"/>
      <w:bookmarkStart w:id="404" w:name="_Toc441157085"/>
      <w:bookmarkStart w:id="405" w:name="_Toc447292103"/>
      <w:bookmarkStart w:id="406" w:name="_Toc462234861"/>
      <w:bookmarkStart w:id="407" w:name="_Toc466966827"/>
      <w:bookmarkStart w:id="408" w:name="_Toc468806077"/>
      <w:bookmarkStart w:id="409" w:name="_Toc469480344"/>
      <w:bookmarkStart w:id="410" w:name="_Toc472416860"/>
      <w:bookmarkStart w:id="411" w:name="_Toc496859915"/>
      <w:bookmarkStart w:id="412" w:name="_Toc498523319"/>
      <w:bookmarkStart w:id="413" w:name="_Toc508631741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14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414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15" w:name="_Ref306008743"/>
      <w:bookmarkStart w:id="416" w:name="_Toc440297029"/>
      <w:bookmarkStart w:id="417" w:name="_Toc440356590"/>
      <w:bookmarkStart w:id="418" w:name="_Toc440631725"/>
      <w:bookmarkStart w:id="419" w:name="_Toc440876510"/>
      <w:bookmarkStart w:id="420" w:name="_Toc441130582"/>
      <w:bookmarkStart w:id="421" w:name="_Toc441157086"/>
      <w:bookmarkStart w:id="422" w:name="_Toc447292104"/>
      <w:bookmarkStart w:id="423" w:name="_Toc462234862"/>
      <w:bookmarkStart w:id="424" w:name="_Toc466966828"/>
      <w:bookmarkStart w:id="425" w:name="_Toc468806078"/>
      <w:bookmarkStart w:id="426" w:name="_Toc469480345"/>
      <w:bookmarkStart w:id="427" w:name="_Toc472416861"/>
      <w:bookmarkStart w:id="428" w:name="_Toc496859916"/>
      <w:bookmarkStart w:id="429" w:name="_Toc498523320"/>
      <w:bookmarkStart w:id="430" w:name="_Toc508631742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31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D053CF">
        <w:rPr>
          <w:bCs w:val="0"/>
          <w:sz w:val="24"/>
          <w:szCs w:val="24"/>
        </w:rPr>
        <w:t>любом</w:t>
      </w:r>
      <w:proofErr w:type="gramEnd"/>
      <w:r w:rsidR="00717F60" w:rsidRPr="00D053CF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C03511">
        <w:fldChar w:fldCharType="begin"/>
      </w:r>
      <w:r w:rsidR="00C03511">
        <w:instrText xml:space="preserve"> REF _Ref440289953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3.4.1.3</w:t>
      </w:r>
      <w:r w:rsidR="00C03511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431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32" w:name="_Toc440297030"/>
      <w:bookmarkStart w:id="433" w:name="_Toc440356591"/>
      <w:bookmarkStart w:id="434" w:name="_Toc440631726"/>
      <w:bookmarkStart w:id="435" w:name="_Toc440876511"/>
      <w:bookmarkStart w:id="436" w:name="_Toc441130583"/>
      <w:bookmarkStart w:id="437" w:name="_Toc441157087"/>
      <w:bookmarkStart w:id="438" w:name="_Toc447292105"/>
      <w:bookmarkStart w:id="439" w:name="_Toc462234863"/>
      <w:bookmarkStart w:id="440" w:name="_Toc466966829"/>
      <w:bookmarkStart w:id="441" w:name="_Toc468806079"/>
      <w:bookmarkStart w:id="442" w:name="_Toc469480346"/>
      <w:bookmarkStart w:id="443" w:name="_Toc472416862"/>
      <w:bookmarkStart w:id="444" w:name="_Toc496859917"/>
      <w:bookmarkStart w:id="445" w:name="_Toc498523321"/>
      <w:bookmarkStart w:id="446" w:name="_Toc508631743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D053CF">
        <w:rPr>
          <w:bCs w:val="0"/>
          <w:sz w:val="24"/>
          <w:szCs w:val="24"/>
        </w:rPr>
        <w:t>апостилированный</w:t>
      </w:r>
      <w:proofErr w:type="spellEnd"/>
      <w:r w:rsidRPr="00D053CF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</w:t>
      </w:r>
      <w:r w:rsidR="00F90B4B" w:rsidRPr="00E12127">
        <w:rPr>
          <w:sz w:val="24"/>
          <w:szCs w:val="24"/>
        </w:rPr>
        <w:t>/Организатор</w:t>
      </w:r>
      <w:r w:rsidRPr="00D053CF">
        <w:rPr>
          <w:bCs w:val="0"/>
          <w:sz w:val="24"/>
          <w:szCs w:val="24"/>
        </w:rPr>
        <w:t xml:space="preserve">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47" w:name="_Toc440297031"/>
      <w:bookmarkStart w:id="448" w:name="_Toc440356592"/>
      <w:bookmarkStart w:id="449" w:name="_Toc440631727"/>
      <w:bookmarkStart w:id="450" w:name="_Toc440876512"/>
      <w:bookmarkStart w:id="451" w:name="_Toc441130584"/>
      <w:bookmarkStart w:id="452" w:name="_Toc441157088"/>
      <w:bookmarkStart w:id="453" w:name="_Toc447292106"/>
      <w:bookmarkStart w:id="454" w:name="_Toc462234864"/>
      <w:bookmarkStart w:id="455" w:name="_Toc466966830"/>
      <w:bookmarkStart w:id="456" w:name="_Toc468806080"/>
      <w:bookmarkStart w:id="457" w:name="_Toc469480347"/>
      <w:bookmarkStart w:id="458" w:name="_Toc472416863"/>
      <w:bookmarkStart w:id="459" w:name="_Toc496859918"/>
      <w:bookmarkStart w:id="460" w:name="_Toc498523322"/>
      <w:bookmarkStart w:id="461" w:name="_Toc508631744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Все суммы денежных сре</w:t>
      </w:r>
      <w:proofErr w:type="gramStart"/>
      <w:r w:rsidRPr="00D053CF">
        <w:rPr>
          <w:bCs w:val="0"/>
          <w:sz w:val="24"/>
          <w:szCs w:val="24"/>
        </w:rPr>
        <w:t>дств в д</w:t>
      </w:r>
      <w:proofErr w:type="gramEnd"/>
      <w:r w:rsidRPr="00D053CF">
        <w:rPr>
          <w:bCs w:val="0"/>
          <w:sz w:val="24"/>
          <w:szCs w:val="24"/>
        </w:rPr>
        <w:t xml:space="preserve">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9C31AB" w:rsidRDefault="00717F60" w:rsidP="00E71A48">
      <w:pPr>
        <w:pStyle w:val="3"/>
        <w:spacing w:line="264" w:lineRule="auto"/>
        <w:rPr>
          <w:szCs w:val="24"/>
        </w:rPr>
      </w:pPr>
      <w:bookmarkStart w:id="462" w:name="_Toc440297032"/>
      <w:bookmarkStart w:id="463" w:name="_Toc440356593"/>
      <w:bookmarkStart w:id="464" w:name="_Toc440631728"/>
      <w:bookmarkStart w:id="465" w:name="_Toc440876513"/>
      <w:bookmarkStart w:id="466" w:name="_Toc441130585"/>
      <w:bookmarkStart w:id="467" w:name="_Toc441157089"/>
      <w:bookmarkStart w:id="468" w:name="_Toc447292107"/>
      <w:bookmarkStart w:id="469" w:name="_Toc462234865"/>
      <w:bookmarkStart w:id="470" w:name="_Toc466966831"/>
      <w:bookmarkStart w:id="471" w:name="_Ref468805747"/>
      <w:bookmarkStart w:id="472" w:name="_Toc468806081"/>
      <w:bookmarkStart w:id="473" w:name="_Toc469480348"/>
      <w:bookmarkStart w:id="474" w:name="_Toc472416864"/>
      <w:bookmarkStart w:id="475" w:name="_Toc496859919"/>
      <w:bookmarkStart w:id="476" w:name="_Toc498523323"/>
      <w:bookmarkStart w:id="477" w:name="_Toc508631745"/>
      <w:r w:rsidRPr="009C31AB">
        <w:rPr>
          <w:szCs w:val="24"/>
        </w:rPr>
        <w:t xml:space="preserve">Начальная (максимальная) цена </w:t>
      </w:r>
      <w:r w:rsidR="00123C70" w:rsidRPr="009C31AB">
        <w:rPr>
          <w:szCs w:val="24"/>
        </w:rPr>
        <w:t>Договор</w:t>
      </w:r>
      <w:r w:rsidRPr="009C31AB">
        <w:rPr>
          <w:szCs w:val="24"/>
        </w:rPr>
        <w:t>а (цена лота)</w:t>
      </w:r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</w:p>
    <w:p w:rsidR="00216641" w:rsidRPr="009C31AB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78" w:name="_Ref472416470"/>
      <w:r w:rsidRPr="009C31AB">
        <w:rPr>
          <w:bCs w:val="0"/>
          <w:sz w:val="24"/>
          <w:szCs w:val="24"/>
        </w:rPr>
        <w:t xml:space="preserve">Начальная (максимальная) цена </w:t>
      </w:r>
      <w:r w:rsidR="00123C70" w:rsidRPr="009C31AB">
        <w:rPr>
          <w:bCs w:val="0"/>
          <w:sz w:val="24"/>
          <w:szCs w:val="24"/>
        </w:rPr>
        <w:t>Договор</w:t>
      </w:r>
      <w:r w:rsidRPr="009C31AB">
        <w:rPr>
          <w:bCs w:val="0"/>
          <w:sz w:val="24"/>
          <w:szCs w:val="24"/>
        </w:rPr>
        <w:t>а</w:t>
      </w:r>
      <w:r w:rsidR="00216641" w:rsidRPr="009C31AB">
        <w:rPr>
          <w:bCs w:val="0"/>
          <w:sz w:val="24"/>
          <w:szCs w:val="24"/>
        </w:rPr>
        <w:t>:</w:t>
      </w:r>
      <w:bookmarkEnd w:id="478"/>
    </w:p>
    <w:p w:rsidR="00717F60" w:rsidRPr="009C31AB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9C31AB">
        <w:rPr>
          <w:b/>
          <w:bCs w:val="0"/>
          <w:sz w:val="24"/>
          <w:szCs w:val="24"/>
          <w:u w:val="single"/>
        </w:rPr>
        <w:t>По Лоту №1:</w:t>
      </w:r>
      <w:r w:rsidR="00717F60" w:rsidRPr="009C31AB">
        <w:rPr>
          <w:bCs w:val="0"/>
          <w:sz w:val="24"/>
          <w:szCs w:val="24"/>
        </w:rPr>
        <w:t xml:space="preserve"> </w:t>
      </w:r>
      <w:r w:rsidR="009C31AB" w:rsidRPr="009C31AB">
        <w:rPr>
          <w:b/>
          <w:sz w:val="24"/>
          <w:szCs w:val="24"/>
        </w:rPr>
        <w:t xml:space="preserve">574 608,00 </w:t>
      </w:r>
      <w:r w:rsidR="009C31AB" w:rsidRPr="009C31AB">
        <w:rPr>
          <w:sz w:val="24"/>
          <w:szCs w:val="24"/>
        </w:rPr>
        <w:t>(пятьсот семьдесят четыре тысячи шестьсот восемь) рублей 00 копеек РФ, без учета НДС; НДС составляет</w:t>
      </w:r>
      <w:r w:rsidR="009C31AB" w:rsidRPr="009C31AB">
        <w:rPr>
          <w:b/>
          <w:sz w:val="24"/>
          <w:szCs w:val="24"/>
        </w:rPr>
        <w:t xml:space="preserve"> 103 429,44 </w:t>
      </w:r>
      <w:r w:rsidR="009C31AB" w:rsidRPr="009C31AB">
        <w:rPr>
          <w:sz w:val="24"/>
          <w:szCs w:val="24"/>
        </w:rPr>
        <w:t>(сто три тысячи четыреста двадцать девять) рублей 44 копейки РФ;</w:t>
      </w:r>
      <w:r w:rsidR="009C31AB" w:rsidRPr="009C31AB">
        <w:rPr>
          <w:b/>
          <w:sz w:val="24"/>
          <w:szCs w:val="24"/>
        </w:rPr>
        <w:t xml:space="preserve"> 678 037,44 </w:t>
      </w:r>
      <w:r w:rsidR="009C31AB" w:rsidRPr="009C31AB">
        <w:rPr>
          <w:sz w:val="24"/>
          <w:szCs w:val="24"/>
        </w:rPr>
        <w:t>(шестьсот семьдесят восемь тысяч тридцать семь) рублей 44 копейки РФ, с учетом НДС.</w:t>
      </w:r>
    </w:p>
    <w:p w:rsidR="004F657D" w:rsidRPr="009C31AB" w:rsidRDefault="00010A03" w:rsidP="00F90B4B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9C31AB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9C31AB">
        <w:rPr>
          <w:sz w:val="24"/>
          <w:szCs w:val="24"/>
        </w:rPr>
        <w:t>Договора (Лота)</w:t>
      </w:r>
      <w:r w:rsidR="004F657D" w:rsidRPr="009C31AB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5.1</w:t>
      </w:r>
      <w:r w:rsidR="00C03511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C03511">
        <w:fldChar w:fldCharType="begin"/>
      </w:r>
      <w:r w:rsidR="00C03511">
        <w:instrText xml:space="preserve"> REF _Ref440271072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5.2</w:t>
      </w:r>
      <w:r w:rsidR="00C03511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 xml:space="preserve">. В противном </w:t>
      </w:r>
      <w:proofErr w:type="gramStart"/>
      <w:r w:rsidRPr="00D053CF">
        <w:rPr>
          <w:bCs w:val="0"/>
          <w:sz w:val="24"/>
          <w:szCs w:val="24"/>
        </w:rPr>
        <w:t>случае</w:t>
      </w:r>
      <w:proofErr w:type="gramEnd"/>
      <w:r w:rsidRPr="00D053CF">
        <w:rPr>
          <w:bCs w:val="0"/>
          <w:sz w:val="24"/>
          <w:szCs w:val="24"/>
        </w:rPr>
        <w:t xml:space="preserve">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рамках</w:t>
      </w:r>
      <w:proofErr w:type="gramEnd"/>
      <w:r w:rsidRPr="00D053CF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C03511">
        <w:fldChar w:fldCharType="begin"/>
      </w:r>
      <w:r w:rsidR="00C03511">
        <w:instrText xml:space="preserve"> REF _Ref306138385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3.6.4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FD4E6C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FD4E6C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FD4E6C">
        <w:rPr>
          <w:bCs w:val="0"/>
          <w:sz w:val="24"/>
          <w:szCs w:val="24"/>
        </w:rPr>
        <w:t>.</w:t>
      </w:r>
      <w:proofErr w:type="gramEnd"/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C03511">
        <w:fldChar w:fldCharType="begin"/>
      </w:r>
      <w:r w:rsidR="00C03511">
        <w:instrText xml:space="preserve"> REF _Ref465670219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3.11</w:t>
      </w:r>
      <w:r w:rsidR="00C03511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79" w:name="_Ref191386407"/>
      <w:bookmarkStart w:id="480" w:name="_Ref191386526"/>
      <w:bookmarkStart w:id="481" w:name="_Toc440297033"/>
      <w:bookmarkStart w:id="482" w:name="_Toc440356594"/>
      <w:bookmarkStart w:id="483" w:name="_Toc440631729"/>
      <w:bookmarkStart w:id="484" w:name="_Toc440876514"/>
      <w:bookmarkStart w:id="485" w:name="_Toc441130586"/>
      <w:bookmarkStart w:id="486" w:name="_Toc441157090"/>
      <w:bookmarkStart w:id="487" w:name="_Toc447292108"/>
      <w:bookmarkStart w:id="488" w:name="_Toc462234866"/>
      <w:bookmarkStart w:id="489" w:name="_Toc466966832"/>
      <w:bookmarkStart w:id="490" w:name="_Toc468806082"/>
      <w:bookmarkStart w:id="491" w:name="_Toc469480349"/>
      <w:bookmarkStart w:id="492" w:name="_Toc472416865"/>
      <w:bookmarkStart w:id="493" w:name="_Toc496859920"/>
      <w:bookmarkStart w:id="494" w:name="_Toc498523324"/>
      <w:bookmarkStart w:id="495" w:name="_Toc508631746"/>
      <w:bookmarkStart w:id="496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97" w:name="_Ref93090116"/>
      <w:bookmarkStart w:id="498" w:name="_Ref191386482"/>
      <w:bookmarkStart w:id="499" w:name="_Ref440291364"/>
      <w:bookmarkEnd w:id="496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97"/>
      <w:r w:rsidRPr="00FD4E6C">
        <w:rPr>
          <w:bCs w:val="0"/>
          <w:sz w:val="24"/>
          <w:szCs w:val="24"/>
        </w:rPr>
        <w:t>:</w:t>
      </w:r>
      <w:bookmarkStart w:id="500" w:name="_Ref306004833"/>
      <w:bookmarkEnd w:id="498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C03511">
        <w:fldChar w:fldCharType="begin"/>
      </w:r>
      <w:r w:rsidR="00C03511">
        <w:instrText xml:space="preserve"> REF _Ref440357582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1.1.2</w:t>
      </w:r>
      <w:r w:rsidR="00C03511">
        <w:fldChar w:fldCharType="end"/>
      </w:r>
      <w:r w:rsidR="00343106" w:rsidRPr="00FD4E6C">
        <w:rPr>
          <w:bCs w:val="0"/>
          <w:sz w:val="24"/>
          <w:szCs w:val="24"/>
        </w:rPr>
        <w:t xml:space="preserve">. Привлечение </w:t>
      </w:r>
      <w:proofErr w:type="spellStart"/>
      <w:r w:rsidR="00343106" w:rsidRPr="00FD4E6C">
        <w:rPr>
          <w:bCs w:val="0"/>
          <w:sz w:val="24"/>
          <w:szCs w:val="24"/>
        </w:rPr>
        <w:t>со</w:t>
      </w:r>
      <w:r w:rsidR="003B6795" w:rsidRPr="00FD4E6C">
        <w:rPr>
          <w:bCs w:val="0"/>
          <w:sz w:val="24"/>
          <w:szCs w:val="24"/>
        </w:rPr>
        <w:t>поставщиков</w:t>
      </w:r>
      <w:proofErr w:type="spellEnd"/>
      <w:r w:rsidR="003B6795" w:rsidRPr="00FD4E6C">
        <w:rPr>
          <w:bCs w:val="0"/>
          <w:sz w:val="24"/>
          <w:szCs w:val="24"/>
        </w:rPr>
        <w:t xml:space="preserve"> в соответствии с пунктом </w:t>
      </w:r>
      <w:r w:rsidR="00C03511">
        <w:fldChar w:fldCharType="begin"/>
      </w:r>
      <w:r w:rsidR="00C03511">
        <w:instrText xml:space="preserve"> REF _Ref440271628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3.3.9</w:t>
      </w:r>
      <w:r w:rsidR="00C03511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FD4E6C">
        <w:rPr>
          <w:bCs w:val="0"/>
          <w:sz w:val="24"/>
          <w:szCs w:val="24"/>
        </w:rPr>
        <w:t>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C03511">
        <w:fldChar w:fldCharType="begin"/>
      </w:r>
      <w:r w:rsidR="00C03511">
        <w:instrText xml:space="preserve"> REF _Ref191386461 \n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3.3.10</w:t>
      </w:r>
      <w:r w:rsidR="00C03511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499"/>
      <w:bookmarkEnd w:id="500"/>
      <w:proofErr w:type="gramEnd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1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</w:t>
      </w:r>
      <w:r w:rsidRPr="00D053CF">
        <w:rPr>
          <w:bCs w:val="0"/>
          <w:sz w:val="24"/>
          <w:szCs w:val="24"/>
        </w:rPr>
        <w:lastRenderedPageBreak/>
        <w:t xml:space="preserve">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501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502" w:name="_Ref306032455"/>
      <w:r w:rsidRPr="00D053CF">
        <w:rPr>
          <w:bCs w:val="0"/>
          <w:sz w:val="24"/>
          <w:szCs w:val="24"/>
        </w:rPr>
        <w:t xml:space="preserve">должен </w:t>
      </w:r>
      <w:bookmarkStart w:id="503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502"/>
      <w:bookmarkEnd w:id="503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504" w:name="_Ref306032457"/>
      <w:proofErr w:type="gramStart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504"/>
      <w:proofErr w:type="gramEnd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и(</w:t>
      </w:r>
      <w:proofErr w:type="spellStart"/>
      <w:r w:rsidRPr="00D053CF">
        <w:rPr>
          <w:sz w:val="24"/>
          <w:szCs w:val="24"/>
          <w:lang w:eastAsia="ru-RU"/>
        </w:rPr>
        <w:t>ях</w:t>
      </w:r>
      <w:proofErr w:type="spellEnd"/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</w:t>
      </w:r>
      <w:proofErr w:type="gramEnd"/>
      <w:r w:rsidR="003E4055" w:rsidRPr="00D053CF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D053CF">
        <w:rPr>
          <w:sz w:val="24"/>
          <w:szCs w:val="24"/>
        </w:rPr>
        <w:t>предоставляются документы</w:t>
      </w:r>
      <w:proofErr w:type="gramEnd"/>
      <w:r w:rsidR="003E4055" w:rsidRPr="00D053CF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3E4055" w:rsidRPr="00D053CF">
        <w:rPr>
          <w:sz w:val="24"/>
          <w:szCs w:val="24"/>
        </w:rPr>
        <w:t>аффилированности</w:t>
      </w:r>
      <w:proofErr w:type="spellEnd"/>
      <w:r w:rsidR="003E4055" w:rsidRPr="00D053CF">
        <w:rPr>
          <w:sz w:val="24"/>
          <w:szCs w:val="24"/>
        </w:rPr>
        <w:t xml:space="preserve">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005578"/>
      <w:bookmarkStart w:id="506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C03511">
        <w:fldChar w:fldCharType="begin"/>
      </w:r>
      <w:r w:rsidR="00C03511">
        <w:instrText xml:space="preserve"> REF _Ref440291364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3.3.8.1</w:t>
      </w:r>
      <w:r w:rsidR="00C03511">
        <w:fldChar w:fldCharType="end"/>
      </w:r>
      <w:r w:rsidRPr="00D053CF">
        <w:rPr>
          <w:sz w:val="24"/>
          <w:szCs w:val="24"/>
        </w:rPr>
        <w:t>-</w:t>
      </w:r>
      <w:r w:rsidR="00C03511">
        <w:fldChar w:fldCharType="begin"/>
      </w:r>
      <w:r w:rsidR="00C03511">
        <w:instrText xml:space="preserve"> REF _Ref303669127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3.3.8.2</w:t>
      </w:r>
      <w:r w:rsidR="00C03511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505"/>
      <w:bookmarkEnd w:id="506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07" w:name="_Ref440279062"/>
      <w:proofErr w:type="gramStart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D053CF">
        <w:rPr>
          <w:sz w:val="24"/>
          <w:szCs w:val="24"/>
        </w:rPr>
        <w:t xml:space="preserve"> Если собственниками </w:t>
      </w:r>
      <w:r w:rsidRPr="00D053CF">
        <w:rPr>
          <w:sz w:val="24"/>
          <w:szCs w:val="24"/>
        </w:rPr>
        <w:lastRenderedPageBreak/>
        <w:t>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D053CF">
        <w:rPr>
          <w:sz w:val="24"/>
          <w:szCs w:val="24"/>
        </w:rPr>
        <w:t>а(</w:t>
      </w:r>
      <w:proofErr w:type="spellStart"/>
      <w:proofErr w:type="gramEnd"/>
      <w:r w:rsidRPr="00D053CF">
        <w:rPr>
          <w:sz w:val="24"/>
          <w:szCs w:val="24"/>
        </w:rPr>
        <w:t>ов</w:t>
      </w:r>
      <w:proofErr w:type="spellEnd"/>
      <w:r w:rsidRPr="00D053CF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507"/>
    </w:p>
    <w:p w:rsidR="00F82225" w:rsidRPr="00D053CF" w:rsidRDefault="00F8222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</w:t>
      </w:r>
      <w:proofErr w:type="gramStart"/>
      <w:r w:rsidRPr="00D053CF">
        <w:rPr>
          <w:sz w:val="24"/>
          <w:szCs w:val="24"/>
        </w:rPr>
        <w:t>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  <w:proofErr w:type="gramEnd"/>
    </w:p>
    <w:p w:rsidR="00F82225" w:rsidRPr="009E11FE" w:rsidRDefault="00F8222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08" w:name="_Ref440372317"/>
      <w:r w:rsidRPr="009E11FE">
        <w:rPr>
          <w:sz w:val="24"/>
          <w:szCs w:val="24"/>
        </w:rPr>
        <w:t>Антикоррупционные обязательства</w:t>
      </w:r>
      <w:r w:rsidR="00A154B7" w:rsidRPr="009E11FE">
        <w:rPr>
          <w:sz w:val="24"/>
          <w:szCs w:val="24"/>
        </w:rPr>
        <w:t xml:space="preserve"> </w:t>
      </w:r>
      <w:r w:rsidR="007813AA" w:rsidRPr="009E11FE">
        <w:rPr>
          <w:sz w:val="24"/>
          <w:szCs w:val="24"/>
        </w:rPr>
        <w:t>по форме, приведенной</w:t>
      </w:r>
      <w:r w:rsidR="00A154B7" w:rsidRPr="009E11FE">
        <w:rPr>
          <w:sz w:val="24"/>
          <w:szCs w:val="24"/>
        </w:rPr>
        <w:t xml:space="preserve"> в настоящей</w:t>
      </w:r>
      <w:r w:rsidR="00A154B7" w:rsidRPr="009E11FE">
        <w:rPr>
          <w:bCs w:val="0"/>
          <w:sz w:val="24"/>
          <w:szCs w:val="24"/>
        </w:rPr>
        <w:t xml:space="preserve"> Документации</w:t>
      </w:r>
      <w:r w:rsidR="00A600E3" w:rsidRPr="009E11FE">
        <w:rPr>
          <w:sz w:val="24"/>
          <w:szCs w:val="24"/>
        </w:rPr>
        <w:t xml:space="preserve"> (</w:t>
      </w:r>
      <w:r w:rsidR="003F3A69" w:rsidRPr="009E11FE">
        <w:rPr>
          <w:sz w:val="24"/>
          <w:szCs w:val="24"/>
        </w:rPr>
        <w:t>подраздел</w:t>
      </w:r>
      <w:r w:rsidR="00A600E3" w:rsidRPr="009E11FE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_Ref440271964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5.1.3</w:t>
      </w:r>
      <w:r w:rsidR="00C03511">
        <w:fldChar w:fldCharType="end"/>
      </w:r>
      <w:r w:rsidR="00A600E3" w:rsidRPr="009E11FE">
        <w:rPr>
          <w:sz w:val="24"/>
          <w:szCs w:val="24"/>
        </w:rPr>
        <w:t>)</w:t>
      </w:r>
      <w:r w:rsidRPr="009E11FE">
        <w:rPr>
          <w:sz w:val="24"/>
          <w:szCs w:val="24"/>
        </w:rPr>
        <w:t>;</w:t>
      </w:r>
      <w:bookmarkEnd w:id="508"/>
    </w:p>
    <w:p w:rsidR="009948B4" w:rsidRPr="00D053CF" w:rsidRDefault="009E11FE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E11FE">
        <w:rPr>
          <w:sz w:val="24"/>
          <w:szCs w:val="24"/>
        </w:rPr>
        <w:t xml:space="preserve">Справку о цепочке собственников участника закупочной процедуры, включая бенефициаров (в том числе конечных) </w:t>
      </w:r>
      <w:r w:rsidR="009948B4" w:rsidRPr="009E11FE">
        <w:rPr>
          <w:sz w:val="24"/>
          <w:szCs w:val="24"/>
        </w:rPr>
        <w:t>по форме и в соответствии с инструкциями, приведенными в</w:t>
      </w:r>
      <w:r w:rsidR="009948B4" w:rsidRPr="00D053CF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D053CF">
        <w:rPr>
          <w:sz w:val="24"/>
          <w:szCs w:val="24"/>
        </w:rPr>
        <w:t>подраздел</w:t>
      </w:r>
      <w:r w:rsidR="007705A5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_Ref440272035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5.7</w:t>
      </w:r>
      <w:r w:rsidR="00C03511">
        <w:fldChar w:fldCharType="end"/>
      </w:r>
      <w:r w:rsidR="009948B4" w:rsidRPr="00D053CF">
        <w:rPr>
          <w:sz w:val="24"/>
          <w:szCs w:val="24"/>
        </w:rPr>
        <w:t>);</w:t>
      </w:r>
    </w:p>
    <w:p w:rsidR="00F82225" w:rsidRPr="00D053CF" w:rsidRDefault="00F8222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E03C32">
        <w:rPr>
          <w:sz w:val="24"/>
          <w:szCs w:val="24"/>
        </w:rPr>
        <w:t>в адрес ПАО «</w:t>
      </w:r>
      <w:r w:rsidR="00A92723" w:rsidRPr="00D053CF">
        <w:rPr>
          <w:sz w:val="24"/>
          <w:szCs w:val="24"/>
        </w:rPr>
        <w:t>МРСК Центра</w:t>
      </w:r>
      <w:r w:rsidR="00E03C32">
        <w:rPr>
          <w:sz w:val="24"/>
          <w:szCs w:val="24"/>
        </w:rPr>
        <w:t>» и ПАО «МРСК Центра и Приволжья»</w:t>
      </w:r>
      <w:r w:rsidR="00A92723" w:rsidRPr="00D053CF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_Ref440272051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5.7</w:t>
      </w:r>
      <w:r w:rsidR="001B328E">
        <w:t>.2.18</w:t>
      </w:r>
      <w:r w:rsidR="00C03511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09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_Ref440272119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5.6.1</w:t>
      </w:r>
      <w:r w:rsidR="00C03511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509"/>
    </w:p>
    <w:p w:rsidR="00F82225" w:rsidRPr="00D053CF" w:rsidRDefault="007E29D1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10" w:name="_Ref440371846"/>
      <w:proofErr w:type="gramStart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r w:rsidRPr="00577EC9">
        <w:rPr>
          <w:sz w:val="24"/>
          <w:szCs w:val="24"/>
        </w:rPr>
        <w:lastRenderedPageBreak/>
        <w:t xml:space="preserve">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C7037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AC7037">
        <w:rPr>
          <w:sz w:val="24"/>
          <w:szCs w:val="24"/>
        </w:rPr>
      </w:r>
      <w:r w:rsidR="00AC7037">
        <w:rPr>
          <w:sz w:val="24"/>
          <w:szCs w:val="24"/>
        </w:rPr>
        <w:fldChar w:fldCharType="separate"/>
      </w:r>
      <w:r w:rsidR="001B328E">
        <w:rPr>
          <w:sz w:val="24"/>
          <w:szCs w:val="24"/>
        </w:rPr>
        <w:t>5.6.2</w:t>
      </w:r>
      <w:r w:rsidR="00AC7037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E54B08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510"/>
    </w:p>
    <w:p w:rsidR="007705A5" w:rsidRPr="00FD4E6C" w:rsidRDefault="007705A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_Ref440272274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5.9</w:t>
      </w:r>
      <w:r w:rsidR="00C03511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11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</w:t>
      </w:r>
      <w:r w:rsidR="00F90B4B" w:rsidRPr="00E12127">
        <w:rPr>
          <w:sz w:val="24"/>
          <w:szCs w:val="24"/>
        </w:rPr>
        <w:t>/Организатора</w:t>
      </w:r>
      <w:r w:rsidRPr="00FD4E6C">
        <w:rPr>
          <w:sz w:val="24"/>
          <w:szCs w:val="24"/>
        </w:rPr>
        <w:t>);</w:t>
      </w:r>
      <w:bookmarkEnd w:id="511"/>
    </w:p>
    <w:p w:rsidR="00BD40A3" w:rsidRPr="00FD4E6C" w:rsidRDefault="003E405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146C0" w:rsidRPr="00F91CA3" w:rsidRDefault="003146C0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C03511">
        <w:fldChar w:fldCharType="begin"/>
      </w:r>
      <w:r w:rsidR="00C03511">
        <w:instrText xml:space="preserve"> REF _Ref465675151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3.11.2</w:t>
      </w:r>
      <w:r w:rsidR="00C03511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 </w:t>
      </w:r>
      <w:r w:rsidR="00F90B4B" w:rsidRPr="00E12127">
        <w:rPr>
          <w:bCs w:val="0"/>
          <w:sz w:val="24"/>
          <w:szCs w:val="24"/>
        </w:rPr>
        <w:t>и ПАО «МРСК Центра и Приволжья», их</w:t>
      </w:r>
      <w:r w:rsidR="00F90B4B" w:rsidRPr="00FD4E6C">
        <w:rPr>
          <w:bCs w:val="0"/>
          <w:sz w:val="24"/>
          <w:szCs w:val="24"/>
        </w:rPr>
        <w:t xml:space="preserve"> </w:t>
      </w:r>
      <w:r w:rsidRPr="00FD4E6C">
        <w:rPr>
          <w:bCs w:val="0"/>
          <w:sz w:val="24"/>
          <w:szCs w:val="24"/>
        </w:rPr>
        <w:t>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t>- наличие замечаний Заказчик</w:t>
      </w:r>
      <w:r w:rsidR="00F90B4B">
        <w:rPr>
          <w:sz w:val="24"/>
          <w:szCs w:val="24"/>
        </w:rPr>
        <w:t>ов</w:t>
      </w:r>
      <w:r w:rsidRPr="00FD4E6C">
        <w:rPr>
          <w:sz w:val="24"/>
          <w:szCs w:val="24"/>
        </w:rPr>
        <w:t xml:space="preserve"> по составу и качеству поставки, задержка устранения дефектов в поставленных товарах и/или  задержка возмещения расходов Заказчика</w:t>
      </w:r>
      <w:r w:rsidR="00F90B4B">
        <w:rPr>
          <w:sz w:val="24"/>
          <w:szCs w:val="24"/>
        </w:rPr>
        <w:t>м</w:t>
      </w:r>
      <w:r w:rsidRPr="00FD4E6C">
        <w:rPr>
          <w:sz w:val="24"/>
          <w:szCs w:val="24"/>
        </w:rPr>
        <w:t xml:space="preserve">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 xml:space="preserve">- иные </w:t>
      </w:r>
      <w:r w:rsidR="00EF4064" w:rsidRPr="00CC5DE8">
        <w:rPr>
          <w:sz w:val="24"/>
          <w:szCs w:val="24"/>
        </w:rPr>
        <w:t xml:space="preserve">нарушения </w:t>
      </w:r>
      <w:r w:rsidR="00EF4064">
        <w:rPr>
          <w:sz w:val="24"/>
          <w:szCs w:val="24"/>
        </w:rPr>
        <w:t>существенных</w:t>
      </w:r>
      <w:r w:rsidR="00EF4064" w:rsidRPr="00CC5DE8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случае</w:t>
      </w:r>
      <w:proofErr w:type="gramEnd"/>
      <w:r w:rsidRPr="00D053CF">
        <w:rPr>
          <w:bCs w:val="0"/>
          <w:sz w:val="24"/>
          <w:szCs w:val="24"/>
        </w:rPr>
        <w:t xml:space="preserve">,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</w:t>
      </w:r>
      <w:r w:rsidRPr="00D053CF">
        <w:rPr>
          <w:bCs w:val="0"/>
          <w:sz w:val="24"/>
          <w:szCs w:val="24"/>
        </w:rPr>
        <w:lastRenderedPageBreak/>
        <w:t xml:space="preserve">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D053CF">
        <w:rPr>
          <w:sz w:val="24"/>
          <w:szCs w:val="24"/>
        </w:rPr>
        <w:t>апостилированы</w:t>
      </w:r>
      <w:proofErr w:type="spellEnd"/>
      <w:r w:rsidRPr="00D053CF">
        <w:rPr>
          <w:sz w:val="24"/>
          <w:szCs w:val="24"/>
        </w:rPr>
        <w:t xml:space="preserve">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512" w:name="_Ref466909528"/>
      <w:r w:rsidRPr="00D053C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D053CF">
        <w:rPr>
          <w:sz w:val="24"/>
          <w:szCs w:val="24"/>
        </w:rPr>
        <w:t>я(</w:t>
      </w:r>
      <w:proofErr w:type="gramEnd"/>
      <w:r w:rsidRPr="00D053CF">
        <w:rPr>
          <w:sz w:val="24"/>
          <w:szCs w:val="24"/>
        </w:rPr>
        <w:t>ей) данной продукции</w:t>
      </w:r>
      <w:r w:rsidR="00A56535" w:rsidRPr="00A56535">
        <w:rPr>
          <w:sz w:val="24"/>
          <w:szCs w:val="24"/>
        </w:rPr>
        <w:t xml:space="preserve"> </w:t>
      </w:r>
      <w:r w:rsidR="00A56535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 xml:space="preserve">. </w:t>
      </w:r>
      <w:proofErr w:type="gramStart"/>
      <w:r w:rsidRPr="00D053CF">
        <w:rPr>
          <w:sz w:val="24"/>
          <w:szCs w:val="24"/>
        </w:rPr>
        <w:t xml:space="preserve">Наличие полномочий на поставку продукции, гарантирует для Заказчика поставку </w:t>
      </w:r>
      <w:proofErr w:type="spellStart"/>
      <w:r w:rsidRPr="00D053CF">
        <w:rPr>
          <w:sz w:val="24"/>
          <w:szCs w:val="24"/>
        </w:rPr>
        <w:t>неконтрафактной</w:t>
      </w:r>
      <w:proofErr w:type="spellEnd"/>
      <w:r w:rsidRPr="00D053CF">
        <w:rPr>
          <w:sz w:val="24"/>
          <w:szCs w:val="24"/>
        </w:rPr>
        <w:t xml:space="preserve"> продукции в определенные Закупочной документаций сроки, проведение шеф-монтажа и/или шеф-наладки, оговоренного в Закупочной документации.</w:t>
      </w:r>
      <w:proofErr w:type="gramEnd"/>
      <w:r w:rsidRPr="00D053CF">
        <w:rPr>
          <w:sz w:val="24"/>
          <w:szCs w:val="24"/>
        </w:rPr>
        <w:t xml:space="preserve">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D053CF">
        <w:rPr>
          <w:sz w:val="24"/>
          <w:szCs w:val="24"/>
        </w:rPr>
        <w:t>подтверждающий</w:t>
      </w:r>
      <w:proofErr w:type="gramEnd"/>
      <w:r w:rsidRPr="00D053CF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A56535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512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13" w:name="_Ref191386451"/>
      <w:bookmarkStart w:id="514" w:name="_Ref440271628"/>
      <w:bookmarkStart w:id="515" w:name="_Toc440297034"/>
      <w:bookmarkStart w:id="516" w:name="_Toc440356595"/>
      <w:bookmarkStart w:id="517" w:name="_Toc440631730"/>
      <w:bookmarkStart w:id="518" w:name="_Toc440876515"/>
      <w:bookmarkStart w:id="519" w:name="_Toc441130587"/>
      <w:bookmarkStart w:id="520" w:name="_Toc441157091"/>
      <w:bookmarkStart w:id="521" w:name="_Toc447292109"/>
      <w:bookmarkStart w:id="522" w:name="_Toc462234867"/>
      <w:bookmarkStart w:id="523" w:name="_Toc466966833"/>
      <w:bookmarkStart w:id="524" w:name="_Toc468806083"/>
      <w:bookmarkStart w:id="525" w:name="_Toc469480350"/>
      <w:bookmarkStart w:id="526" w:name="_Toc472416866"/>
      <w:bookmarkStart w:id="527" w:name="_Toc496859921"/>
      <w:bookmarkStart w:id="528" w:name="_Toc498523325"/>
      <w:bookmarkStart w:id="529" w:name="_Toc508631747"/>
      <w:r w:rsidRPr="00D053CF">
        <w:rPr>
          <w:szCs w:val="24"/>
        </w:rPr>
        <w:t xml:space="preserve">Привлечение </w:t>
      </w:r>
      <w:bookmarkEnd w:id="513"/>
      <w:proofErr w:type="spellStart"/>
      <w:r w:rsidR="005B074F" w:rsidRPr="00D053CF">
        <w:rPr>
          <w:szCs w:val="24"/>
        </w:rPr>
        <w:t>сопоставщиков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proofErr w:type="spellEnd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D053CF">
        <w:rPr>
          <w:bCs w:val="0"/>
          <w:sz w:val="24"/>
          <w:szCs w:val="24"/>
        </w:rPr>
        <w:t>сопоставщиков</w:t>
      </w:r>
      <w:proofErr w:type="spellEnd"/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30" w:name="_Ref191386461"/>
      <w:bookmarkStart w:id="531" w:name="_Toc440297035"/>
      <w:bookmarkStart w:id="532" w:name="_Toc440356596"/>
      <w:bookmarkStart w:id="533" w:name="_Toc440631731"/>
      <w:bookmarkStart w:id="534" w:name="_Toc440876516"/>
      <w:bookmarkStart w:id="535" w:name="_Toc441130588"/>
      <w:bookmarkStart w:id="536" w:name="_Toc441157092"/>
      <w:bookmarkStart w:id="537" w:name="_Toc447292110"/>
      <w:bookmarkStart w:id="538" w:name="_Toc462234868"/>
      <w:bookmarkStart w:id="539" w:name="_Toc466966834"/>
      <w:bookmarkStart w:id="540" w:name="_Toc468806084"/>
      <w:bookmarkStart w:id="541" w:name="_Toc469480351"/>
      <w:bookmarkStart w:id="542" w:name="_Toc472416867"/>
      <w:bookmarkStart w:id="543" w:name="_Toc496859922"/>
      <w:bookmarkStart w:id="544" w:name="_Toc498523326"/>
      <w:bookmarkStart w:id="545" w:name="_Toc508631748"/>
      <w:r w:rsidRPr="00D053CF">
        <w:rPr>
          <w:szCs w:val="24"/>
        </w:rPr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_Ref191386482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3.3.8.1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C03511">
        <w:fldChar w:fldCharType="begin"/>
      </w:r>
      <w:r w:rsidR="00C03511">
        <w:instrText xml:space="preserve"> REF _Ref191386407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</w:t>
      </w:r>
      <w:r w:rsidR="00C03511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AC7037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AC7037">
        <w:fldChar w:fldCharType="separate"/>
      </w:r>
      <w:r w:rsidR="001B328E">
        <w:rPr>
          <w:bCs w:val="0"/>
          <w:sz w:val="24"/>
          <w:szCs w:val="24"/>
        </w:rPr>
        <w:t>3.3.8.2</w:t>
      </w:r>
      <w:r w:rsidR="00AC7037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46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546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47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54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во взаимоотношениях </w:t>
      </w:r>
      <w:r w:rsidRPr="00D053CF">
        <w:rPr>
          <w:bCs w:val="0"/>
          <w:sz w:val="24"/>
          <w:szCs w:val="24"/>
        </w:rPr>
        <w:lastRenderedPageBreak/>
        <w:t>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</w:t>
      </w:r>
      <w:r w:rsidR="00BB34CA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48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</w:t>
      </w:r>
      <w:r w:rsidR="009930A3">
        <w:rPr>
          <w:bCs w:val="0"/>
          <w:sz w:val="24"/>
          <w:szCs w:val="24"/>
        </w:rPr>
        <w:t xml:space="preserve"> запроса предложений и Заказчик</w:t>
      </w:r>
      <w:r w:rsidR="00BB34CA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>.</w:t>
      </w:r>
      <w:bookmarkEnd w:id="548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C03511">
        <w:fldChar w:fldCharType="begin"/>
      </w:r>
      <w:r w:rsidR="00C03511">
        <w:instrText xml:space="preserve"> REF _Ref307563248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val="en-US"/>
        </w:rPr>
        <w:t>a</w:t>
      </w:r>
      <w:r w:rsidR="001B328E" w:rsidRPr="001B328E">
        <w:rPr>
          <w:bCs w:val="0"/>
          <w:sz w:val="24"/>
          <w:szCs w:val="24"/>
        </w:rPr>
        <w:t>)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C03511">
        <w:fldChar w:fldCharType="begin"/>
      </w:r>
      <w:r w:rsidR="00C03511">
        <w:instrText xml:space="preserve"> REF _Ref307563262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val="en-US"/>
        </w:rPr>
        <w:t>g</w:t>
      </w:r>
      <w:r w:rsidR="001B328E" w:rsidRPr="001B328E">
        <w:rPr>
          <w:bCs w:val="0"/>
          <w:sz w:val="24"/>
          <w:szCs w:val="24"/>
        </w:rPr>
        <w:t>)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C03511">
        <w:fldChar w:fldCharType="begin"/>
      </w:r>
      <w:r w:rsidR="00C03511">
        <w:instrText xml:space="preserve"> REF _Ref306032591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3.3.10.4</w:t>
      </w:r>
      <w:r w:rsidR="00C03511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49" w:name="_Ref462233515"/>
      <w:proofErr w:type="gramStart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549"/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_Ref303669127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3.3.8.2</w:t>
      </w:r>
      <w:r w:rsidR="00C03511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5A37E7" w:rsidRPr="00D053CF">
        <w:rPr>
          <w:bCs w:val="0"/>
          <w:sz w:val="24"/>
          <w:szCs w:val="24"/>
        </w:rPr>
        <w:t>пп</w:t>
      </w:r>
      <w:proofErr w:type="spellEnd"/>
      <w:r w:rsidR="005A37E7" w:rsidRPr="00D053CF">
        <w:rPr>
          <w:sz w:val="24"/>
          <w:szCs w:val="24"/>
        </w:rPr>
        <w:t xml:space="preserve">. </w:t>
      </w:r>
      <w:r w:rsidR="00C03511">
        <w:fldChar w:fldCharType="begin"/>
      </w:r>
      <w:r w:rsidR="00C03511">
        <w:instrText xml:space="preserve"> REF _Ref465332160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и)</w:t>
      </w:r>
      <w:r w:rsidR="00C03511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C03511">
        <w:fldChar w:fldCharType="begin"/>
      </w:r>
      <w:r w:rsidR="00C03511">
        <w:instrText xml:space="preserve"> REF _Ref306005578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3.3.8.3</w:t>
      </w:r>
      <w:r w:rsidR="00C03511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D053CF">
        <w:rPr>
          <w:bCs w:val="0"/>
          <w:sz w:val="24"/>
          <w:szCs w:val="24"/>
        </w:rPr>
        <w:t xml:space="preserve">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proofErr w:type="gramEnd"/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_Ref440272510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5.10</w:t>
      </w:r>
      <w:r w:rsidR="00C03511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D053CF">
        <w:rPr>
          <w:bCs w:val="0"/>
          <w:sz w:val="24"/>
          <w:szCs w:val="24"/>
        </w:rPr>
        <w:t>указанных</w:t>
      </w:r>
      <w:proofErr w:type="gramEnd"/>
      <w:r w:rsidR="00EE2EFB" w:rsidRPr="00D053CF">
        <w:rPr>
          <w:bCs w:val="0"/>
          <w:sz w:val="24"/>
          <w:szCs w:val="24"/>
        </w:rPr>
        <w:t xml:space="preserve">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_Ref440291364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3.3.8.1</w:t>
      </w:r>
      <w:r w:rsidR="00C03511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у, а Заказчик</w:t>
      </w:r>
      <w:r w:rsidR="009930A3">
        <w:rPr>
          <w:bCs w:val="0"/>
          <w:sz w:val="24"/>
          <w:szCs w:val="24"/>
        </w:rPr>
        <w:t xml:space="preserve"> име</w:t>
      </w:r>
      <w:r w:rsidR="00BB34CA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 xml:space="preserve">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</w:t>
      </w:r>
      <w:r w:rsidRPr="00D053CF">
        <w:rPr>
          <w:bCs w:val="0"/>
          <w:sz w:val="24"/>
          <w:szCs w:val="24"/>
        </w:rPr>
        <w:lastRenderedPageBreak/>
        <w:t>точки зрения Заказчик</w:t>
      </w:r>
      <w:r w:rsidR="00BB34CA">
        <w:rPr>
          <w:bCs w:val="0"/>
          <w:sz w:val="24"/>
          <w:szCs w:val="24"/>
        </w:rPr>
        <w:t>а/Организатора</w:t>
      </w:r>
      <w:r w:rsidRPr="00D053CF">
        <w:rPr>
          <w:bCs w:val="0"/>
          <w:sz w:val="24"/>
          <w:szCs w:val="24"/>
        </w:rPr>
        <w:t xml:space="preserve">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0" w:name="_Ref306114966"/>
      <w:bookmarkStart w:id="551" w:name="_Toc440297036"/>
      <w:bookmarkStart w:id="552" w:name="_Toc440356597"/>
      <w:bookmarkStart w:id="553" w:name="_Toc440631732"/>
      <w:bookmarkStart w:id="554" w:name="_Toc440876517"/>
      <w:bookmarkStart w:id="555" w:name="_Toc441130589"/>
      <w:bookmarkStart w:id="556" w:name="_Toc441157093"/>
      <w:bookmarkStart w:id="557" w:name="_Toc447292111"/>
      <w:bookmarkStart w:id="558" w:name="_Toc462234869"/>
      <w:bookmarkStart w:id="559" w:name="_Toc466966835"/>
      <w:bookmarkStart w:id="560" w:name="_Toc468806085"/>
      <w:bookmarkStart w:id="561" w:name="_Toc469480352"/>
      <w:bookmarkStart w:id="562" w:name="_Toc472416868"/>
      <w:bookmarkStart w:id="563" w:name="_Toc496859923"/>
      <w:bookmarkStart w:id="564" w:name="_Toc498523327"/>
      <w:bookmarkStart w:id="565" w:name="_Toc508631749"/>
      <w:r w:rsidRPr="00D053CF">
        <w:rPr>
          <w:szCs w:val="24"/>
        </w:rPr>
        <w:t>Разъяснение Документации по запросу предложений</w:t>
      </w:r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 xml:space="preserve">В </w:t>
      </w:r>
      <w:proofErr w:type="gramStart"/>
      <w:r w:rsidRPr="00D053CF">
        <w:rPr>
          <w:bCs w:val="0"/>
          <w:iCs/>
          <w:sz w:val="24"/>
          <w:szCs w:val="24"/>
        </w:rPr>
        <w:t>процессе</w:t>
      </w:r>
      <w:proofErr w:type="gramEnd"/>
      <w:r w:rsidRPr="00D053CF">
        <w:rPr>
          <w:bCs w:val="0"/>
          <w:iCs/>
          <w:sz w:val="24"/>
          <w:szCs w:val="24"/>
        </w:rPr>
        <w:t xml:space="preserve"> подготовки </w:t>
      </w:r>
      <w:r w:rsidR="004B5EB3" w:rsidRPr="00D053CF">
        <w:rPr>
          <w:bCs w:val="0"/>
          <w:iCs/>
          <w:sz w:val="24"/>
          <w:szCs w:val="24"/>
        </w:rPr>
        <w:t>Заявк</w:t>
      </w:r>
      <w:r w:rsidRPr="00D053CF">
        <w:rPr>
          <w:bCs w:val="0"/>
          <w:iCs/>
          <w:sz w:val="24"/>
          <w:szCs w:val="24"/>
        </w:rPr>
        <w:t xml:space="preserve">и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D053CF">
        <w:rPr>
          <w:sz w:val="24"/>
          <w:szCs w:val="24"/>
        </w:rPr>
        <w:t xml:space="preserve"> </w:t>
      </w:r>
      <w:r w:rsidRPr="00D053CF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а.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D053CF">
        <w:rPr>
          <w:bCs w:val="0"/>
          <w:iCs/>
          <w:sz w:val="24"/>
          <w:szCs w:val="24"/>
        </w:rPr>
        <w:t>случае</w:t>
      </w:r>
      <w:proofErr w:type="gramEnd"/>
      <w:r w:rsidRPr="00D053CF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C03511">
        <w:fldChar w:fldCharType="begin"/>
      </w:r>
      <w:r w:rsidR="00C03511">
        <w:instrText xml:space="preserve"> REF _Ref440969644 \r \h  \* MERGEFORMAT </w:instrText>
      </w:r>
      <w:r w:rsidR="00C03511">
        <w:fldChar w:fldCharType="separate"/>
      </w:r>
      <w:r w:rsidR="001B328E" w:rsidRPr="001B328E">
        <w:rPr>
          <w:bCs w:val="0"/>
          <w:iCs/>
          <w:sz w:val="24"/>
          <w:szCs w:val="24"/>
        </w:rPr>
        <w:t>3.3.12</w:t>
      </w:r>
      <w:r w:rsidR="00C03511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C03511">
        <w:fldChar w:fldCharType="begin"/>
      </w:r>
      <w:r w:rsidR="00C03511">
        <w:instrText xml:space="preserve"> REF _Ref440289401 \r \h  \* MERGEFORMAT </w:instrText>
      </w:r>
      <w:r w:rsidR="00C03511">
        <w:fldChar w:fldCharType="separate"/>
      </w:r>
      <w:r w:rsidR="001B328E" w:rsidRPr="001B328E">
        <w:rPr>
          <w:bCs w:val="0"/>
          <w:iCs/>
          <w:sz w:val="24"/>
          <w:szCs w:val="24"/>
        </w:rPr>
        <w:t>3.3.13</w:t>
      </w:r>
      <w:r w:rsidR="00C03511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6" w:name="_Toc440297037"/>
      <w:bookmarkStart w:id="567" w:name="_Toc440356598"/>
      <w:bookmarkStart w:id="568" w:name="_Toc440631733"/>
      <w:bookmarkStart w:id="569" w:name="_Toc440876518"/>
      <w:bookmarkStart w:id="570" w:name="_Ref440969599"/>
      <w:bookmarkStart w:id="571" w:name="_Ref440969644"/>
      <w:bookmarkStart w:id="572" w:name="_Toc441130590"/>
      <w:bookmarkStart w:id="573" w:name="_Toc441157094"/>
      <w:bookmarkStart w:id="574" w:name="_Toc447292112"/>
      <w:bookmarkStart w:id="575" w:name="_Toc462234870"/>
      <w:bookmarkStart w:id="576" w:name="_Toc466966836"/>
      <w:bookmarkStart w:id="577" w:name="_Toc468806086"/>
      <w:bookmarkStart w:id="578" w:name="_Toc469480353"/>
      <w:bookmarkStart w:id="579" w:name="_Toc472416869"/>
      <w:bookmarkStart w:id="580" w:name="_Toc496859924"/>
      <w:bookmarkStart w:id="581" w:name="_Toc498523328"/>
      <w:bookmarkStart w:id="582" w:name="_Toc508631750"/>
      <w:r w:rsidRPr="00D053CF">
        <w:rPr>
          <w:szCs w:val="24"/>
        </w:rPr>
        <w:t>Внесение изменений в Документацию по запросу предложений.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3" w:name="_Ref440289401"/>
      <w:bookmarkStart w:id="584" w:name="_Toc440297038"/>
      <w:bookmarkStart w:id="585" w:name="_Toc440356599"/>
      <w:bookmarkStart w:id="586" w:name="_Toc440631734"/>
      <w:bookmarkStart w:id="587" w:name="_Toc440876519"/>
      <w:bookmarkStart w:id="588" w:name="_Toc441130591"/>
      <w:bookmarkStart w:id="589" w:name="_Toc441157095"/>
      <w:bookmarkStart w:id="590" w:name="_Toc447292113"/>
      <w:bookmarkStart w:id="591" w:name="_Toc462234871"/>
      <w:bookmarkStart w:id="592" w:name="_Toc466966837"/>
      <w:bookmarkStart w:id="593" w:name="_Toc468806087"/>
      <w:bookmarkStart w:id="594" w:name="_Toc469480354"/>
      <w:bookmarkStart w:id="595" w:name="_Toc472416870"/>
      <w:bookmarkStart w:id="596" w:name="_Toc496859925"/>
      <w:bookmarkStart w:id="597" w:name="_Toc498523329"/>
      <w:bookmarkStart w:id="598" w:name="_Toc508631751"/>
      <w:r w:rsidRPr="00D053CF">
        <w:rPr>
          <w:szCs w:val="24"/>
        </w:rPr>
        <w:t>Продление срока окончания приема Заявок</w:t>
      </w:r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99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600" w:name="_Toc299701566"/>
      <w:bookmarkStart w:id="601" w:name="_Ref306176386"/>
      <w:bookmarkStart w:id="602" w:name="_Ref440285128"/>
      <w:bookmarkStart w:id="603" w:name="_Toc440357103"/>
      <w:bookmarkStart w:id="604" w:name="_Toc440359658"/>
      <w:bookmarkStart w:id="605" w:name="_Toc440632121"/>
      <w:bookmarkStart w:id="606" w:name="_Toc440875942"/>
      <w:bookmarkStart w:id="607" w:name="_Toc441130970"/>
      <w:bookmarkStart w:id="608" w:name="_Toc447292114"/>
      <w:bookmarkStart w:id="609" w:name="_Toc462234872"/>
      <w:bookmarkStart w:id="610" w:name="_Toc466966838"/>
      <w:bookmarkStart w:id="611" w:name="_Toc468806088"/>
      <w:bookmarkStart w:id="612" w:name="_Toc469480355"/>
      <w:bookmarkStart w:id="613" w:name="_Toc472416871"/>
      <w:bookmarkStart w:id="614" w:name="_Toc496859926"/>
      <w:bookmarkStart w:id="615" w:name="_Toc498523330"/>
      <w:bookmarkStart w:id="616" w:name="_Toc508631752"/>
      <w:bookmarkStart w:id="617" w:name="_Ref305973214"/>
      <w:r w:rsidRPr="00D053CF">
        <w:rPr>
          <w:bCs w:val="0"/>
          <w:szCs w:val="24"/>
          <w:lang w:eastAsia="ru-RU"/>
        </w:rPr>
        <w:t xml:space="preserve">Обеспечение </w:t>
      </w:r>
      <w:proofErr w:type="gramStart"/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proofErr w:type="gramEnd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</w:t>
      </w:r>
      <w:proofErr w:type="gramStart"/>
      <w:r w:rsidRPr="00D053CF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D053CF">
        <w:rPr>
          <w:bCs w:val="0"/>
          <w:sz w:val="24"/>
          <w:szCs w:val="24"/>
        </w:rPr>
        <w:t xml:space="preserve"> не 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18" w:name="_Ref462236869"/>
      <w:bookmarkStart w:id="619" w:name="_Toc508631753"/>
      <w:r w:rsidRPr="00D053CF">
        <w:t>Подача Заявок и их прием</w:t>
      </w:r>
      <w:bookmarkStart w:id="620" w:name="_Ref56229451"/>
      <w:bookmarkEnd w:id="599"/>
      <w:bookmarkEnd w:id="617"/>
      <w:bookmarkEnd w:id="618"/>
      <w:bookmarkEnd w:id="61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21" w:name="_Toc439323707"/>
      <w:bookmarkStart w:id="622" w:name="_Toc440297041"/>
      <w:bookmarkStart w:id="623" w:name="_Toc440356602"/>
      <w:bookmarkStart w:id="624" w:name="_Toc440631737"/>
      <w:bookmarkStart w:id="625" w:name="_Toc440876522"/>
      <w:bookmarkStart w:id="626" w:name="_Toc441130594"/>
      <w:bookmarkStart w:id="627" w:name="_Toc441157097"/>
      <w:bookmarkStart w:id="628" w:name="_Toc447292116"/>
      <w:bookmarkStart w:id="629" w:name="_Toc462234874"/>
      <w:bookmarkStart w:id="630" w:name="_Toc466966840"/>
      <w:bookmarkStart w:id="631" w:name="_Toc468806090"/>
      <w:bookmarkStart w:id="632" w:name="_Toc469480357"/>
      <w:bookmarkStart w:id="633" w:name="_Toc472416873"/>
      <w:bookmarkStart w:id="634" w:name="_Toc496859928"/>
      <w:bookmarkStart w:id="635" w:name="_Toc498523332"/>
      <w:bookmarkStart w:id="636" w:name="_Toc508631754"/>
      <w:r w:rsidRPr="00D053CF">
        <w:rPr>
          <w:szCs w:val="24"/>
        </w:rPr>
        <w:t>Подача Заявок через ЭТП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D053CF">
        <w:rPr>
          <w:bCs w:val="0"/>
          <w:sz w:val="24"/>
          <w:szCs w:val="24"/>
        </w:rPr>
        <w:t>pdf</w:t>
      </w:r>
      <w:proofErr w:type="spellEnd"/>
      <w:r w:rsidRPr="00D053CF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D053CF">
        <w:rPr>
          <w:bCs w:val="0"/>
          <w:sz w:val="24"/>
          <w:szCs w:val="24"/>
        </w:rPr>
        <w:t xml:space="preserve">электронных </w:t>
      </w:r>
      <w:r w:rsidRPr="00D053CF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9C31AB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7" w:name="_Ref440289953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на ЭТП могут быть поданы до </w:t>
      </w:r>
      <w:r w:rsidR="002B5044" w:rsidRPr="00D053CF">
        <w:rPr>
          <w:b/>
          <w:bCs w:val="0"/>
          <w:sz w:val="24"/>
          <w:szCs w:val="24"/>
        </w:rPr>
        <w:t xml:space="preserve">12 часов 00 </w:t>
      </w:r>
      <w:r w:rsidR="002B5044" w:rsidRPr="009C31AB">
        <w:rPr>
          <w:b/>
          <w:bCs w:val="0"/>
          <w:sz w:val="24"/>
          <w:szCs w:val="24"/>
        </w:rPr>
        <w:t xml:space="preserve">минут </w:t>
      </w:r>
      <w:r w:rsidR="006A4BA2">
        <w:rPr>
          <w:b/>
          <w:bCs w:val="0"/>
          <w:sz w:val="24"/>
          <w:szCs w:val="24"/>
        </w:rPr>
        <w:t>17</w:t>
      </w:r>
      <w:bookmarkStart w:id="638" w:name="_GoBack"/>
      <w:bookmarkEnd w:id="638"/>
      <w:r w:rsidR="002B5044" w:rsidRPr="009C31AB">
        <w:rPr>
          <w:b/>
          <w:bCs w:val="0"/>
          <w:sz w:val="24"/>
          <w:szCs w:val="24"/>
        </w:rPr>
        <w:t xml:space="preserve"> </w:t>
      </w:r>
      <w:r w:rsidR="009C31AB" w:rsidRPr="009C31AB">
        <w:rPr>
          <w:b/>
          <w:bCs w:val="0"/>
          <w:sz w:val="24"/>
          <w:szCs w:val="24"/>
        </w:rPr>
        <w:t>апреля</w:t>
      </w:r>
      <w:r w:rsidR="002B5044" w:rsidRPr="009C31AB">
        <w:rPr>
          <w:b/>
          <w:bCs w:val="0"/>
          <w:sz w:val="24"/>
          <w:szCs w:val="24"/>
        </w:rPr>
        <w:t xml:space="preserve"> </w:t>
      </w:r>
      <w:r w:rsidR="00122F7B" w:rsidRPr="009C31AB">
        <w:rPr>
          <w:b/>
          <w:bCs w:val="0"/>
          <w:sz w:val="24"/>
          <w:szCs w:val="24"/>
        </w:rPr>
        <w:t>2018</w:t>
      </w:r>
      <w:r w:rsidR="002B5044" w:rsidRPr="009C31AB">
        <w:rPr>
          <w:b/>
          <w:bCs w:val="0"/>
          <w:sz w:val="24"/>
          <w:szCs w:val="24"/>
        </w:rPr>
        <w:t xml:space="preserve"> года</w:t>
      </w:r>
      <w:r w:rsidR="009E28D8" w:rsidRPr="009C31AB">
        <w:rPr>
          <w:b/>
          <w:bCs w:val="0"/>
          <w:sz w:val="24"/>
          <w:szCs w:val="24"/>
        </w:rPr>
        <w:t xml:space="preserve">, </w:t>
      </w:r>
      <w:r w:rsidR="009E28D8" w:rsidRPr="009C31AB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9C31AB">
        <w:rPr>
          <w:bCs w:val="0"/>
          <w:spacing w:val="-2"/>
          <w:sz w:val="24"/>
          <w:szCs w:val="24"/>
        </w:rPr>
        <w:t>(под</w:t>
      </w:r>
      <w:r w:rsidR="009E28D8" w:rsidRPr="009C31AB">
        <w:rPr>
          <w:bCs w:val="0"/>
          <w:sz w:val="24"/>
          <w:szCs w:val="24"/>
        </w:rPr>
        <w:t xml:space="preserve">раздел </w:t>
      </w:r>
      <w:r w:rsidR="00C03511" w:rsidRPr="009C31AB">
        <w:fldChar w:fldCharType="begin"/>
      </w:r>
      <w:r w:rsidR="00C03511" w:rsidRPr="009C31AB">
        <w:instrText xml:space="preserve"> REF _Ref55336310 \r \h  \* MERGEFORMAT </w:instrText>
      </w:r>
      <w:r w:rsidR="00C03511" w:rsidRPr="009C31AB">
        <w:fldChar w:fldCharType="separate"/>
      </w:r>
      <w:r w:rsidR="001B328E" w:rsidRPr="009C31AB">
        <w:rPr>
          <w:bCs w:val="0"/>
          <w:sz w:val="24"/>
          <w:szCs w:val="24"/>
        </w:rPr>
        <w:t>5.1</w:t>
      </w:r>
      <w:r w:rsidR="00C03511" w:rsidRPr="009C31AB">
        <w:fldChar w:fldCharType="end"/>
      </w:r>
      <w:r w:rsidR="009E28D8" w:rsidRPr="009C31AB">
        <w:rPr>
          <w:bCs w:val="0"/>
          <w:sz w:val="24"/>
          <w:szCs w:val="24"/>
          <w:lang w:eastAsia="ru-RU"/>
        </w:rPr>
        <w:t>)</w:t>
      </w:r>
      <w:r w:rsidR="009E28D8" w:rsidRPr="009C31AB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9C31AB">
        <w:rPr>
          <w:bCs w:val="0"/>
          <w:sz w:val="24"/>
          <w:szCs w:val="24"/>
        </w:rPr>
        <w:t>.</w:t>
      </w:r>
      <w:bookmarkEnd w:id="637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9C31AB">
        <w:rPr>
          <w:bCs w:val="0"/>
          <w:sz w:val="24"/>
          <w:szCs w:val="24"/>
        </w:rPr>
        <w:t>После наступления даты и времени завершения срока</w:t>
      </w:r>
      <w:r w:rsidRPr="00D053CF">
        <w:rPr>
          <w:bCs w:val="0"/>
          <w:sz w:val="24"/>
          <w:szCs w:val="24"/>
        </w:rPr>
        <w:t xml:space="preserve"> подачи Заявок Участниками (п. </w:t>
      </w:r>
      <w:r w:rsidR="00C03511">
        <w:fldChar w:fldCharType="begin"/>
      </w:r>
      <w:r w:rsidR="00C03511">
        <w:instrText xml:space="preserve"> REF _Ref440289953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3.4.1.3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D053CF">
        <w:rPr>
          <w:bCs w:val="0"/>
          <w:sz w:val="24"/>
          <w:szCs w:val="24"/>
        </w:rPr>
        <w:t>В случае если в скачанной Организатором</w:t>
      </w:r>
      <w:r w:rsidR="009930A3" w:rsidRPr="00E12127">
        <w:rPr>
          <w:sz w:val="24"/>
          <w:szCs w:val="24"/>
        </w:rPr>
        <w:t>/Заказчик</w:t>
      </w:r>
      <w:r w:rsidR="009930A3" w:rsidRPr="00E12127">
        <w:rPr>
          <w:szCs w:val="24"/>
        </w:rPr>
        <w:t>ом</w:t>
      </w:r>
      <w:r w:rsidRPr="00D053CF">
        <w:rPr>
          <w:bCs w:val="0"/>
          <w:sz w:val="24"/>
          <w:szCs w:val="24"/>
        </w:rPr>
        <w:t xml:space="preserve"> с электронно-торговой площадки Заявке, предоставленной Участником, </w:t>
      </w:r>
      <w:r w:rsidR="00503870">
        <w:rPr>
          <w:bCs w:val="0"/>
          <w:sz w:val="24"/>
          <w:szCs w:val="24"/>
        </w:rPr>
        <w:t xml:space="preserve">Организатор/Заказчик </w:t>
      </w:r>
      <w:r w:rsidRPr="00D053CF">
        <w:rPr>
          <w:bCs w:val="0"/>
          <w:sz w:val="24"/>
          <w:szCs w:val="24"/>
        </w:rPr>
        <w:t>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9" w:name="_Ref115077798"/>
      <w:bookmarkStart w:id="640" w:name="_Toc439323708"/>
      <w:bookmarkStart w:id="641" w:name="_Toc440297042"/>
      <w:bookmarkStart w:id="642" w:name="_Toc440356603"/>
      <w:bookmarkStart w:id="643" w:name="_Toc440631738"/>
      <w:bookmarkStart w:id="644" w:name="_Toc440876523"/>
      <w:bookmarkStart w:id="645" w:name="_Toc441130595"/>
      <w:bookmarkStart w:id="646" w:name="_Toc441157098"/>
      <w:bookmarkStart w:id="647" w:name="_Toc447292117"/>
      <w:bookmarkStart w:id="648" w:name="_Toc462234875"/>
      <w:bookmarkStart w:id="649" w:name="_Toc466966841"/>
      <w:bookmarkStart w:id="650" w:name="_Toc468806091"/>
      <w:bookmarkStart w:id="651" w:name="_Toc469480358"/>
      <w:bookmarkStart w:id="652" w:name="_Toc472416874"/>
      <w:bookmarkStart w:id="653" w:name="_Toc496859929"/>
      <w:bookmarkStart w:id="654" w:name="_Toc498523333"/>
      <w:bookmarkStart w:id="655" w:name="_Toc508631755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bookmarkEnd w:id="620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6" w:name="_Ref303683883"/>
      <w:bookmarkStart w:id="657" w:name="_Toc508631756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656"/>
      <w:bookmarkEnd w:id="657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C03511">
        <w:fldChar w:fldCharType="begin"/>
      </w:r>
      <w:r w:rsidR="00C03511">
        <w:instrText xml:space="preserve"> REF _Ref440289953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3.4.1.3</w:t>
      </w:r>
      <w:r w:rsidR="00C03511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C03511">
        <w:fldChar w:fldCharType="begin"/>
      </w:r>
      <w:r w:rsidR="00C03511">
        <w:instrText xml:space="preserve"> REF _Ref440289953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3.4.1.3</w:t>
      </w:r>
      <w:r w:rsidR="00C03511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C03511">
        <w:fldChar w:fldCharType="begin"/>
      </w:r>
      <w:r w:rsidR="00C03511">
        <w:instrText xml:space="preserve"> REF _Ref440289953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3.4.1.3</w:t>
      </w:r>
      <w:r w:rsidR="00C03511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C03511">
        <w:fldChar w:fldCharType="begin"/>
      </w:r>
      <w:r w:rsidR="00C03511">
        <w:instrText xml:space="preserve"> REF _Ref55279015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3.3.1.6</w:t>
      </w:r>
      <w:r w:rsidR="00C03511">
        <w:fldChar w:fldCharType="end"/>
      </w:r>
      <w:r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_Ref195087786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3.3.1.7</w:t>
      </w:r>
      <w:r w:rsidR="00C03511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8" w:name="_Ref305973250"/>
      <w:bookmarkStart w:id="659" w:name="_Toc508631757"/>
      <w:r w:rsidRPr="00D053CF">
        <w:t>Оценка Заявок и проведение переговоров</w:t>
      </w:r>
      <w:bookmarkEnd w:id="658"/>
      <w:bookmarkEnd w:id="659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60" w:name="_Toc439323711"/>
      <w:bookmarkStart w:id="661" w:name="_Toc440297045"/>
      <w:bookmarkStart w:id="662" w:name="_Toc440356606"/>
      <w:bookmarkStart w:id="663" w:name="_Toc440631741"/>
      <w:bookmarkStart w:id="664" w:name="_Toc440876526"/>
      <w:bookmarkStart w:id="665" w:name="_Toc441130598"/>
      <w:bookmarkStart w:id="666" w:name="_Toc441157101"/>
      <w:bookmarkStart w:id="667" w:name="_Toc447292120"/>
      <w:bookmarkStart w:id="668" w:name="_Toc462234878"/>
      <w:bookmarkStart w:id="669" w:name="_Toc466966844"/>
      <w:bookmarkStart w:id="670" w:name="_Toc468806094"/>
      <w:bookmarkStart w:id="671" w:name="_Toc469480361"/>
      <w:bookmarkStart w:id="672" w:name="_Toc472416877"/>
      <w:bookmarkStart w:id="673" w:name="_Toc496859932"/>
      <w:bookmarkStart w:id="674" w:name="_Toc498523336"/>
      <w:bookmarkStart w:id="675" w:name="_Toc508631758"/>
      <w:r w:rsidRPr="00D053CF">
        <w:rPr>
          <w:szCs w:val="24"/>
        </w:rPr>
        <w:t>Общие положения</w:t>
      </w:r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</w:t>
      </w:r>
      <w:r w:rsidR="008F7BD0" w:rsidRPr="00D053CF">
        <w:rPr>
          <w:sz w:val="24"/>
          <w:szCs w:val="24"/>
        </w:rPr>
        <w:lastRenderedPageBreak/>
        <w:t>сведений, размеща</w:t>
      </w:r>
      <w:r w:rsidR="00E03C32">
        <w:rPr>
          <w:sz w:val="24"/>
          <w:szCs w:val="24"/>
        </w:rPr>
        <w:t>емых на официальном сайте, сайтах</w:t>
      </w:r>
      <w:r w:rsidR="008F7BD0" w:rsidRPr="00D053CF">
        <w:rPr>
          <w:sz w:val="24"/>
          <w:szCs w:val="24"/>
        </w:rPr>
        <w:t xml:space="preserve"> </w:t>
      </w:r>
      <w:r w:rsidR="001A3C31" w:rsidRPr="00D053CF">
        <w:rPr>
          <w:iCs/>
          <w:sz w:val="24"/>
          <w:szCs w:val="24"/>
        </w:rPr>
        <w:t>ПАО «МРСК Центра»</w:t>
      </w:r>
      <w:r w:rsidR="008F7BD0" w:rsidRPr="00D053CF">
        <w:rPr>
          <w:sz w:val="24"/>
          <w:szCs w:val="24"/>
        </w:rPr>
        <w:t xml:space="preserve"> </w:t>
      </w:r>
      <w:r w:rsidR="00E03C32" w:rsidRPr="00E12127">
        <w:rPr>
          <w:sz w:val="24"/>
          <w:szCs w:val="24"/>
        </w:rPr>
        <w:t xml:space="preserve">и </w:t>
      </w:r>
      <w:r w:rsidR="00E03C32" w:rsidRPr="00E12127">
        <w:rPr>
          <w:snapToGrid w:val="0"/>
          <w:sz w:val="24"/>
          <w:szCs w:val="24"/>
        </w:rPr>
        <w:t>ПАО «МРСК Центра и Приволжья»</w:t>
      </w:r>
      <w:r w:rsidR="00E03C32">
        <w:rPr>
          <w:snapToGrid w:val="0"/>
          <w:sz w:val="24"/>
          <w:szCs w:val="24"/>
        </w:rPr>
        <w:t>,</w:t>
      </w:r>
      <w:r w:rsidR="00E03C32" w:rsidRPr="00E12127">
        <w:rPr>
          <w:sz w:val="24"/>
          <w:szCs w:val="24"/>
        </w:rPr>
        <w:t xml:space="preserve"> </w:t>
      </w:r>
      <w:r w:rsidR="008F7BD0" w:rsidRPr="00D053CF">
        <w:rPr>
          <w:sz w:val="24"/>
          <w:szCs w:val="24"/>
        </w:rPr>
        <w:t>ЭТП</w:t>
      </w:r>
      <w:r w:rsidR="001A3C31" w:rsidRPr="00D053CF">
        <w:rPr>
          <w:sz w:val="24"/>
          <w:szCs w:val="24"/>
        </w:rPr>
        <w:t>.</w:t>
      </w:r>
      <w:proofErr w:type="gramEnd"/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C03511">
        <w:fldChar w:fldCharType="begin"/>
      </w:r>
      <w:r w:rsidR="00C03511">
        <w:instrText xml:space="preserve"> REF _Ref93089454 \n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3.6.2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C03511">
        <w:fldChar w:fldCharType="begin"/>
      </w:r>
      <w:r w:rsidR="00C03511">
        <w:instrText xml:space="preserve"> REF _Ref303670674 \n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3.6.3</w:t>
      </w:r>
      <w:r w:rsidR="00C03511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_Ref306138385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3.6.4</w:t>
      </w:r>
      <w:r w:rsidR="00C03511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76" w:name="_Ref93089454"/>
      <w:bookmarkStart w:id="677" w:name="_Toc439323712"/>
      <w:bookmarkStart w:id="678" w:name="_Toc440297046"/>
      <w:bookmarkStart w:id="679" w:name="_Toc440356607"/>
      <w:bookmarkStart w:id="680" w:name="_Toc440631742"/>
      <w:bookmarkStart w:id="681" w:name="_Toc440876527"/>
      <w:bookmarkStart w:id="682" w:name="_Toc441130599"/>
      <w:bookmarkStart w:id="683" w:name="_Toc441157102"/>
      <w:bookmarkStart w:id="684" w:name="_Toc447292121"/>
      <w:bookmarkStart w:id="685" w:name="_Toc462234879"/>
      <w:bookmarkStart w:id="686" w:name="_Toc466966845"/>
      <w:bookmarkStart w:id="687" w:name="_Toc468806095"/>
      <w:bookmarkStart w:id="688" w:name="_Toc469480362"/>
      <w:bookmarkStart w:id="689" w:name="_Toc472416878"/>
      <w:bookmarkStart w:id="690" w:name="_Toc496859933"/>
      <w:bookmarkStart w:id="691" w:name="_Toc498523337"/>
      <w:bookmarkStart w:id="692" w:name="_Toc508631759"/>
      <w:r w:rsidRPr="00D053CF">
        <w:rPr>
          <w:szCs w:val="24"/>
        </w:rPr>
        <w:t>Отборочная стадия</w:t>
      </w:r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рамках</w:t>
      </w:r>
      <w:proofErr w:type="gramEnd"/>
      <w:r w:rsidRPr="00D053CF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D053CF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93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рамках</w:t>
      </w:r>
      <w:proofErr w:type="gramEnd"/>
      <w:r w:rsidRPr="00D053CF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94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93"/>
      <w:bookmarkEnd w:id="694"/>
    </w:p>
    <w:p w:rsidR="00775238" w:rsidRPr="00D053CF" w:rsidRDefault="006563A7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D053CF">
        <w:rPr>
          <w:sz w:val="24"/>
          <w:szCs w:val="24"/>
        </w:rPr>
        <w:t>;</w:t>
      </w:r>
    </w:p>
    <w:p w:rsidR="00775238" w:rsidRPr="00D053CF" w:rsidRDefault="00AE57F2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C02077" w:rsidRPr="00011803">
        <w:rPr>
          <w:sz w:val="24"/>
          <w:szCs w:val="24"/>
        </w:rPr>
        <w:t xml:space="preserve">, в том </w:t>
      </w:r>
      <w:proofErr w:type="gramStart"/>
      <w:r w:rsidR="00C02077" w:rsidRPr="00011803">
        <w:rPr>
          <w:sz w:val="24"/>
          <w:szCs w:val="24"/>
        </w:rPr>
        <w:t>числе</w:t>
      </w:r>
      <w:proofErr w:type="gramEnd"/>
      <w:r w:rsidR="00C02077" w:rsidRPr="00011803">
        <w:rPr>
          <w:sz w:val="24"/>
          <w:szCs w:val="24"/>
        </w:rPr>
        <w:t xml:space="preserve"> если Участник (в </w:t>
      </w:r>
      <w:proofErr w:type="spellStart"/>
      <w:r w:rsidR="00C02077" w:rsidRPr="00011803">
        <w:rPr>
          <w:sz w:val="24"/>
          <w:szCs w:val="24"/>
        </w:rPr>
        <w:t>т.ч</w:t>
      </w:r>
      <w:proofErr w:type="spellEnd"/>
      <w:r w:rsidR="00C02077" w:rsidRPr="00011803">
        <w:rPr>
          <w:sz w:val="24"/>
          <w:szCs w:val="24"/>
        </w:rPr>
        <w:t xml:space="preserve">. один или несколько членов Коллективного участника) не </w:t>
      </w:r>
      <w:r w:rsidR="00C02077" w:rsidRPr="00011803">
        <w:rPr>
          <w:sz w:val="24"/>
          <w:szCs w:val="24"/>
        </w:rPr>
        <w:lastRenderedPageBreak/>
        <w:t>предоставил Справку о цепочке собственников участника закупочной процедуры, включая бенефициаров (в том числе конечных) (</w:t>
      </w:r>
      <w:r w:rsidR="00C02077" w:rsidRPr="00C02077">
        <w:rPr>
          <w:sz w:val="24"/>
          <w:szCs w:val="24"/>
        </w:rPr>
        <w:t xml:space="preserve">подраздел </w:t>
      </w:r>
      <w:r w:rsidR="00AC7037">
        <w:rPr>
          <w:sz w:val="24"/>
          <w:szCs w:val="24"/>
        </w:rPr>
        <w:fldChar w:fldCharType="begin"/>
      </w:r>
      <w:r w:rsidR="00C02077">
        <w:rPr>
          <w:sz w:val="24"/>
          <w:szCs w:val="24"/>
        </w:rPr>
        <w:instrText xml:space="preserve"> REF _Ref499543109 \r \h </w:instrText>
      </w:r>
      <w:r w:rsidR="00AC7037">
        <w:rPr>
          <w:sz w:val="24"/>
          <w:szCs w:val="24"/>
        </w:rPr>
      </w:r>
      <w:r w:rsidR="00AC7037">
        <w:rPr>
          <w:sz w:val="24"/>
          <w:szCs w:val="24"/>
        </w:rPr>
        <w:fldChar w:fldCharType="separate"/>
      </w:r>
      <w:r w:rsidR="001B328E">
        <w:rPr>
          <w:sz w:val="24"/>
          <w:szCs w:val="24"/>
        </w:rPr>
        <w:t>5.7</w:t>
      </w:r>
      <w:r w:rsidR="00AC7037">
        <w:rPr>
          <w:sz w:val="24"/>
          <w:szCs w:val="24"/>
        </w:rPr>
        <w:fldChar w:fldCharType="end"/>
      </w:r>
      <w:r w:rsidR="00C02077" w:rsidRPr="00C02077">
        <w:rPr>
          <w:sz w:val="24"/>
          <w:szCs w:val="24"/>
        </w:rPr>
        <w:t>)</w:t>
      </w:r>
      <w:r w:rsidR="00FC4D34">
        <w:rPr>
          <w:sz w:val="24"/>
          <w:szCs w:val="24"/>
        </w:rPr>
        <w:t xml:space="preserve"> </w:t>
      </w:r>
      <w:r w:rsidR="00FC4D34" w:rsidRPr="00C03511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C02077">
        <w:rPr>
          <w:sz w:val="24"/>
          <w:szCs w:val="24"/>
        </w:rPr>
        <w:t>;</w:t>
      </w:r>
      <w:r w:rsidR="00775238" w:rsidRPr="00D053CF">
        <w:rPr>
          <w:sz w:val="24"/>
          <w:szCs w:val="24"/>
        </w:rPr>
        <w:t xml:space="preserve"> </w:t>
      </w:r>
    </w:p>
    <w:p w:rsidR="00AE57F2" w:rsidRPr="00D053CF" w:rsidRDefault="00BE26DC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D053CF">
        <w:rPr>
          <w:sz w:val="24"/>
          <w:szCs w:val="24"/>
        </w:rPr>
        <w:t>;</w:t>
      </w:r>
    </w:p>
    <w:p w:rsidR="00C02077" w:rsidRPr="00382A07" w:rsidRDefault="00C02077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AE57F2" w:rsidRPr="00D053CF" w:rsidRDefault="00AE57F2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D053CF">
        <w:rPr>
          <w:sz w:val="24"/>
          <w:szCs w:val="24"/>
        </w:rPr>
        <w:t xml:space="preserve"> которых не согласился Участник;</w:t>
      </w:r>
    </w:p>
    <w:p w:rsidR="00BE26DC" w:rsidRPr="00D053CF" w:rsidRDefault="00BE26DC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поданы с нарушением порядка подачи </w:t>
      </w:r>
      <w:r w:rsidR="007813AA" w:rsidRPr="00D053CF">
        <w:rPr>
          <w:sz w:val="24"/>
          <w:szCs w:val="24"/>
        </w:rPr>
        <w:t xml:space="preserve">Заявок, установленного </w:t>
      </w:r>
      <w:r w:rsidR="006E2794" w:rsidRPr="00D053CF">
        <w:rPr>
          <w:sz w:val="24"/>
          <w:szCs w:val="24"/>
        </w:rPr>
        <w:t>в настоящей документации;</w:t>
      </w:r>
      <w:proofErr w:type="gramEnd"/>
    </w:p>
    <w:p w:rsidR="00C02077" w:rsidRPr="00D053CF" w:rsidRDefault="00C02077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D053CF" w:rsidRDefault="006E2794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95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95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96" w:name="_Ref303670674"/>
      <w:bookmarkStart w:id="697" w:name="_Toc439323713"/>
      <w:bookmarkStart w:id="698" w:name="_Toc440297047"/>
      <w:bookmarkStart w:id="699" w:name="_Toc440356608"/>
      <w:bookmarkStart w:id="700" w:name="_Toc440631743"/>
      <w:bookmarkStart w:id="701" w:name="_Toc440876528"/>
      <w:bookmarkStart w:id="702" w:name="_Toc441130600"/>
      <w:bookmarkStart w:id="703" w:name="_Toc441157103"/>
      <w:bookmarkStart w:id="704" w:name="_Toc447292122"/>
      <w:bookmarkStart w:id="705" w:name="_Toc462234880"/>
      <w:bookmarkStart w:id="706" w:name="_Toc466966846"/>
      <w:bookmarkStart w:id="707" w:name="_Toc468806096"/>
      <w:bookmarkStart w:id="708" w:name="_Toc469480363"/>
      <w:bookmarkStart w:id="709" w:name="_Toc472416879"/>
      <w:bookmarkStart w:id="710" w:name="_Toc496859934"/>
      <w:bookmarkStart w:id="711" w:name="_Toc498523338"/>
      <w:bookmarkStart w:id="712" w:name="_Toc508631760"/>
      <w:r w:rsidRPr="00D053CF">
        <w:rPr>
          <w:szCs w:val="24"/>
        </w:rPr>
        <w:t>Проведение переговоров</w:t>
      </w:r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713" w:name="_Ref306138385"/>
      <w:bookmarkStart w:id="714" w:name="_Toc439323714"/>
      <w:bookmarkStart w:id="715" w:name="_Toc440297048"/>
      <w:bookmarkStart w:id="716" w:name="_Toc440356609"/>
      <w:bookmarkStart w:id="717" w:name="_Toc440631744"/>
      <w:bookmarkStart w:id="718" w:name="_Toc440876529"/>
      <w:bookmarkStart w:id="719" w:name="_Toc441130601"/>
      <w:bookmarkStart w:id="720" w:name="_Toc441157104"/>
      <w:bookmarkStart w:id="721" w:name="_Toc447292123"/>
      <w:bookmarkStart w:id="722" w:name="_Toc462234881"/>
      <w:bookmarkStart w:id="723" w:name="_Toc466966847"/>
      <w:bookmarkStart w:id="724" w:name="_Toc468806097"/>
      <w:bookmarkStart w:id="725" w:name="_Toc469480364"/>
      <w:bookmarkStart w:id="726" w:name="_Toc472416880"/>
      <w:bookmarkStart w:id="727" w:name="_Toc496859935"/>
      <w:bookmarkStart w:id="728" w:name="_Toc498523339"/>
      <w:bookmarkStart w:id="729" w:name="_Toc508631761"/>
      <w:r w:rsidRPr="00D053CF">
        <w:rPr>
          <w:szCs w:val="24"/>
        </w:rPr>
        <w:t>Оценочная стадия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рамках</w:t>
      </w:r>
      <w:proofErr w:type="gramEnd"/>
      <w:r w:rsidRPr="00D053CF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</w:t>
      </w:r>
      <w:r w:rsidR="00BB34CA">
        <w:rPr>
          <w:sz w:val="24"/>
          <w:szCs w:val="24"/>
        </w:rPr>
        <w:t>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C03511">
        <w:fldChar w:fldCharType="begin"/>
      </w:r>
      <w:r w:rsidR="00C03511">
        <w:instrText xml:space="preserve"> REF _Ref471821960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3.8</w:t>
      </w:r>
      <w:r w:rsidR="00C03511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730" w:name="_Ref303250967"/>
      <w:bookmarkStart w:id="731" w:name="_Toc305697378"/>
      <w:bookmarkStart w:id="732" w:name="_Toc508631762"/>
      <w:bookmarkStart w:id="733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730"/>
      <w:bookmarkEnd w:id="731"/>
      <w:bookmarkEnd w:id="732"/>
      <w:r w:rsidRPr="00D053CF">
        <w:t xml:space="preserve"> </w:t>
      </w:r>
    </w:p>
    <w:bookmarkEnd w:id="733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</w:t>
      </w:r>
      <w:r w:rsidRPr="00D053CF">
        <w:rPr>
          <w:sz w:val="24"/>
          <w:szCs w:val="24"/>
          <w:lang w:eastAsia="ru-RU"/>
        </w:rPr>
        <w:lastRenderedPageBreak/>
        <w:t>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34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734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35" w:name="_Ref306353005"/>
      <w:r w:rsidRPr="00D053C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735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C03511">
        <w:fldChar w:fldCharType="begin"/>
      </w:r>
      <w:r w:rsidR="00C03511">
        <w:instrText xml:space="preserve"> REF _Ref465849801 \r \h  \* MERGEFORMAT </w:instrText>
      </w:r>
      <w:r w:rsidR="00C03511">
        <w:fldChar w:fldCharType="separate"/>
      </w:r>
      <w:r w:rsidR="001B328E" w:rsidRPr="001B328E">
        <w:rPr>
          <w:iCs/>
          <w:sz w:val="24"/>
          <w:szCs w:val="24"/>
          <w:lang w:eastAsia="ru-RU"/>
        </w:rPr>
        <w:t>3.7.9</w:t>
      </w:r>
      <w:r w:rsidR="00C03511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C03511">
        <w:fldChar w:fldCharType="begin"/>
      </w:r>
      <w:r w:rsidR="00C03511">
        <w:instrText xml:space="preserve"> REF _Ref306352987 \r \h  \* MERGEFORMAT </w:instrText>
      </w:r>
      <w:r w:rsidR="00C03511">
        <w:fldChar w:fldCharType="separate"/>
      </w:r>
      <w:r w:rsidR="001B328E" w:rsidRPr="001B328E">
        <w:rPr>
          <w:iCs/>
          <w:sz w:val="24"/>
          <w:szCs w:val="24"/>
          <w:lang w:eastAsia="ru-RU"/>
        </w:rPr>
        <w:t>3.7.3</w:t>
      </w:r>
      <w:r w:rsidR="00C03511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C03511">
        <w:fldChar w:fldCharType="begin"/>
      </w:r>
      <w:r w:rsidR="00C03511">
        <w:instrText xml:space="preserve"> REF _Ref306353005 \r \h  \* MERGEFORMAT </w:instrText>
      </w:r>
      <w:r w:rsidR="00C03511">
        <w:fldChar w:fldCharType="separate"/>
      </w:r>
      <w:r w:rsidR="001B328E" w:rsidRPr="001B328E">
        <w:rPr>
          <w:iCs/>
          <w:sz w:val="24"/>
          <w:szCs w:val="24"/>
          <w:lang w:eastAsia="ru-RU"/>
        </w:rPr>
        <w:t>3.7.5</w:t>
      </w:r>
      <w:r w:rsidR="00C03511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36" w:name="_Ref468805718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73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37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737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C03511">
        <w:fldChar w:fldCharType="begin"/>
      </w:r>
      <w:r w:rsidR="00C03511">
        <w:instrText xml:space="preserve"> REF _Ref465670219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3.11</w:t>
      </w:r>
      <w:r w:rsidR="00C03511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_Ref468805718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3.7.8</w:t>
      </w:r>
      <w:r w:rsidR="00C03511">
        <w:fldChar w:fldCharType="end"/>
      </w:r>
      <w:r w:rsidRPr="00F91CA3">
        <w:rPr>
          <w:sz w:val="24"/>
          <w:szCs w:val="24"/>
        </w:rPr>
        <w:t xml:space="preserve">, </w:t>
      </w:r>
      <w:proofErr w:type="gramStart"/>
      <w:r w:rsidRPr="00F91CA3">
        <w:rPr>
          <w:sz w:val="24"/>
          <w:szCs w:val="24"/>
        </w:rPr>
        <w:t>предоставляет документы</w:t>
      </w:r>
      <w:proofErr w:type="gramEnd"/>
      <w:r w:rsidRPr="00F91CA3">
        <w:rPr>
          <w:sz w:val="24"/>
          <w:szCs w:val="24"/>
        </w:rPr>
        <w:t xml:space="preserve">, предусмотренные подпунктом </w:t>
      </w:r>
      <w:r w:rsidR="00C03511">
        <w:fldChar w:fldCharType="begin"/>
      </w:r>
      <w:r w:rsidR="00C03511">
        <w:instrText xml:space="preserve"> REF _Ref465675151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3.11.2</w:t>
      </w:r>
      <w:r w:rsidR="00C03511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lastRenderedPageBreak/>
        <w:t>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документы, предусмотренные подпунктом </w:t>
      </w:r>
      <w:r w:rsidR="00C03511">
        <w:fldChar w:fldCharType="begin"/>
      </w:r>
      <w:r w:rsidR="00C03511">
        <w:instrText xml:space="preserve"> REF _Ref465675151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3.11.2</w:t>
      </w:r>
      <w:r w:rsidR="00C03511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738" w:name="_Ref471821960"/>
      <w:bookmarkStart w:id="739" w:name="_Toc471986593"/>
      <w:bookmarkStart w:id="740" w:name="_Toc472409204"/>
      <w:bookmarkStart w:id="741" w:name="_Toc472411818"/>
      <w:bookmarkStart w:id="742" w:name="_Toc508631763"/>
      <w:bookmarkStart w:id="743" w:name="_Ref303681924"/>
      <w:bookmarkStart w:id="744" w:name="_Ref303683914"/>
      <w:r w:rsidRPr="003C6D0A">
        <w:rPr>
          <w:bCs w:val="0"/>
        </w:rPr>
        <w:t xml:space="preserve">О </w:t>
      </w:r>
      <w:proofErr w:type="gramStart"/>
      <w:r w:rsidRPr="003C6D0A">
        <w:rPr>
          <w:bCs w:val="0"/>
        </w:rPr>
        <w:t>приоритете</w:t>
      </w:r>
      <w:proofErr w:type="gramEnd"/>
      <w:r w:rsidRPr="003C6D0A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738"/>
      <w:bookmarkEnd w:id="739"/>
      <w:bookmarkEnd w:id="740"/>
      <w:bookmarkEnd w:id="741"/>
      <w:bookmarkEnd w:id="742"/>
    </w:p>
    <w:p w:rsidR="00B007DA" w:rsidRPr="003C6D0A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3C6D0A">
        <w:rPr>
          <w:sz w:val="24"/>
          <w:szCs w:val="24"/>
        </w:rPr>
        <w:t xml:space="preserve"> требований п. 4.5.1 </w:t>
      </w:r>
      <w:r w:rsidRPr="003C6D0A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3C6D0A">
        <w:rPr>
          <w:bCs w:val="0"/>
          <w:sz w:val="24"/>
          <w:szCs w:val="24"/>
        </w:rPr>
        <w:t>Россети</w:t>
      </w:r>
      <w:proofErr w:type="spellEnd"/>
      <w:r w:rsidRPr="003C6D0A">
        <w:rPr>
          <w:bCs w:val="0"/>
          <w:sz w:val="24"/>
          <w:szCs w:val="24"/>
        </w:rPr>
        <w:t xml:space="preserve">» (Положение о закупке) устанавливается </w:t>
      </w:r>
      <w:r w:rsidRPr="003C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3C6D0A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3C6D0A">
        <w:rPr>
          <w:i/>
          <w:sz w:val="24"/>
          <w:szCs w:val="24"/>
          <w:lang w:val="en-US"/>
        </w:rPr>
        <w:t>k</w:t>
      </w:r>
      <w:proofErr w:type="gramEnd"/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C03511">
        <w:fldChar w:fldCharType="begin"/>
      </w:r>
      <w:r w:rsidR="00C03511">
        <w:instrText xml:space="preserve"> REF _Ref303251044 \r \h  \* MERGEFORMAT </w:instrText>
      </w:r>
      <w:r w:rsidR="00C03511">
        <w:fldChar w:fldCharType="separate"/>
      </w:r>
      <w:r w:rsidR="001B328E" w:rsidRPr="001B328E">
        <w:rPr>
          <w:rFonts w:ascii="Times New Roman" w:hAnsi="Times New Roman" w:cs="Times New Roman"/>
          <w:sz w:val="24"/>
          <w:szCs w:val="24"/>
        </w:rPr>
        <w:t>3.10</w:t>
      </w:r>
      <w:r w:rsidR="00C03511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о поставке товаров </w:t>
      </w:r>
      <w:r w:rsidRPr="003C6D0A">
        <w:rPr>
          <w:rFonts w:ascii="Times New Roman" w:hAnsi="Times New Roman" w:cs="Times New Roman"/>
          <w:sz w:val="24"/>
          <w:szCs w:val="24"/>
        </w:rPr>
        <w:lastRenderedPageBreak/>
        <w:t>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3C6D0A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</w:rPr>
        <w:t>Пр</w:t>
      </w:r>
      <w:proofErr w:type="spellEnd"/>
      <w:proofErr w:type="gramEnd"/>
      <w:r w:rsidRPr="003C6D0A">
        <w:rPr>
          <w:sz w:val="24"/>
          <w:szCs w:val="24"/>
        </w:rPr>
        <w:t xml:space="preserve">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= ∑ 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proofErr w:type="gramStart"/>
      <w:r w:rsidRPr="003C6D0A">
        <w:rPr>
          <w:i/>
          <w:sz w:val="24"/>
          <w:szCs w:val="24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proofErr w:type="spellStart"/>
      <w:proofErr w:type="gramStart"/>
      <w:r w:rsidRPr="003C6D0A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 xml:space="preserve">. (РФ) = </w:t>
      </w:r>
      <w:proofErr w:type="spellStart"/>
      <w:r w:rsidRPr="003C6D0A">
        <w:rPr>
          <w:sz w:val="24"/>
          <w:szCs w:val="24"/>
          <w:lang w:val="en-US"/>
        </w:rPr>
        <w:t>kf</w:t>
      </w:r>
      <w:proofErr w:type="spellEnd"/>
      <w:r w:rsidRPr="003C6D0A">
        <w:rPr>
          <w:sz w:val="24"/>
          <w:szCs w:val="24"/>
        </w:rPr>
        <w:t>*Ц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kf</w:t>
      </w:r>
      <w:proofErr w:type="spellEnd"/>
      <w:r w:rsidRPr="003C6D0A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  <w:lang w:val="en-US"/>
        </w:rPr>
        <w:t>kf</w:t>
      </w:r>
      <w:proofErr w:type="spellEnd"/>
      <w:proofErr w:type="gramEnd"/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C03511">
        <w:fldChar w:fldCharType="begin"/>
      </w:r>
      <w:r w:rsidR="00C03511">
        <w:instrText xml:space="preserve"> REF _Ref472416470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3.3.7.1</w:t>
      </w:r>
      <w:r w:rsidR="00C03511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C03511">
        <w:fldChar w:fldCharType="begin"/>
      </w:r>
      <w:r w:rsidR="00C03511">
        <w:instrText xml:space="preserve"> REF _Ref440271072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5.2</w:t>
      </w:r>
      <w:r w:rsidR="00C03511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45" w:name="_Ref472416955"/>
      <w:bookmarkStart w:id="746" w:name="_Ref472416971"/>
      <w:bookmarkStart w:id="747" w:name="_Toc508631764"/>
      <w:r w:rsidRPr="00FD4E6C"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743"/>
      <w:bookmarkEnd w:id="744"/>
      <w:bookmarkEnd w:id="745"/>
      <w:bookmarkEnd w:id="746"/>
      <w:bookmarkEnd w:id="747"/>
    </w:p>
    <w:p w:rsidR="00717F60" w:rsidRPr="00FD4E6C" w:rsidRDefault="00717F60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48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748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053CF">
        <w:rPr>
          <w:bCs w:val="0"/>
          <w:sz w:val="24"/>
          <w:szCs w:val="24"/>
        </w:rPr>
        <w:t>наилучшей</w:t>
      </w:r>
      <w:proofErr w:type="gramEnd"/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EB7A17" w:rsidRDefault="00D831F6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053C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49" w:name="_Ref303251044"/>
      <w:bookmarkStart w:id="750" w:name="_Toc508631765"/>
      <w:bookmarkStart w:id="751" w:name="_Ref191386295"/>
      <w:r w:rsidRPr="00D053CF">
        <w:t xml:space="preserve">Признание запроса предложений </w:t>
      </w:r>
      <w:proofErr w:type="gramStart"/>
      <w:r w:rsidRPr="00D053CF">
        <w:t>несостоявшимся</w:t>
      </w:r>
      <w:bookmarkEnd w:id="749"/>
      <w:bookmarkEnd w:id="750"/>
      <w:proofErr w:type="gramEnd"/>
    </w:p>
    <w:p w:rsidR="00717F60" w:rsidRPr="00D053CF" w:rsidRDefault="00717F60" w:rsidP="001B328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52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75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3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753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1B328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54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случае</w:t>
      </w:r>
      <w:proofErr w:type="gramEnd"/>
      <w:r w:rsidRPr="00D053CF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54"/>
    </w:p>
    <w:p w:rsidR="00F20C7B" w:rsidRPr="00D053CF" w:rsidRDefault="00F20C7B" w:rsidP="001B328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1B328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D053CF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1B328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55" w:name="_Toc468462453"/>
      <w:bookmarkStart w:id="756" w:name="_Toc468441704"/>
      <w:bookmarkStart w:id="757" w:name="_Ref465670219"/>
      <w:bookmarkStart w:id="758" w:name="_Toc508631766"/>
      <w:bookmarkStart w:id="759" w:name="_Ref303683929"/>
      <w:r w:rsidRPr="00FD4E6C">
        <w:rPr>
          <w:bCs w:val="0"/>
        </w:rPr>
        <w:t>Антидемпинговые меры</w:t>
      </w:r>
      <w:bookmarkEnd w:id="755"/>
      <w:bookmarkEnd w:id="756"/>
      <w:bookmarkEnd w:id="757"/>
      <w:bookmarkEnd w:id="758"/>
    </w:p>
    <w:p w:rsidR="007B5645" w:rsidRPr="00F91CA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C03511">
        <w:fldChar w:fldCharType="begin"/>
      </w:r>
      <w:r w:rsidR="00C03511">
        <w:instrText xml:space="preserve"> REF _Ref468805747 \r \h  \* MERGEFORMAT </w:instrText>
      </w:r>
      <w:r w:rsidR="00C03511">
        <w:fldChar w:fldCharType="separate"/>
      </w:r>
      <w:r w:rsidR="001B328E" w:rsidRPr="001B328E">
        <w:rPr>
          <w:rFonts w:eastAsia="Times New Roman,Italic"/>
          <w:iCs/>
          <w:sz w:val="24"/>
          <w:szCs w:val="24"/>
        </w:rPr>
        <w:t>3.3.7</w:t>
      </w:r>
      <w:r w:rsidR="00C03511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FD4E6C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760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60"/>
    </w:p>
    <w:p w:rsidR="007B5645" w:rsidRPr="00FD4E6C" w:rsidRDefault="007B5645" w:rsidP="001B328E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1B328E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C03511">
        <w:fldChar w:fldCharType="begin"/>
      </w:r>
      <w:r w:rsidR="00C03511">
        <w:instrText xml:space="preserve"> REF _Ref465675151 \r \h  \* MERGEFORMAT </w:instrText>
      </w:r>
      <w:r w:rsidR="00C03511">
        <w:fldChar w:fldCharType="separate"/>
      </w:r>
      <w:r w:rsidR="001B328E" w:rsidRPr="001B328E">
        <w:rPr>
          <w:rFonts w:eastAsia="Times New Roman,Italic"/>
          <w:bCs/>
          <w:iCs/>
          <w:sz w:val="24"/>
          <w:szCs w:val="24"/>
        </w:rPr>
        <w:t>3.11.2</w:t>
      </w:r>
      <w:r w:rsidR="00C03511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 xml:space="preserve">В </w:t>
      </w:r>
      <w:proofErr w:type="gramStart"/>
      <w:r w:rsidRPr="007310E1">
        <w:rPr>
          <w:rFonts w:eastAsia="Times New Roman,Italic"/>
          <w:bCs/>
          <w:iCs/>
          <w:sz w:val="24"/>
          <w:szCs w:val="24"/>
        </w:rPr>
        <w:t>случае</w:t>
      </w:r>
      <w:proofErr w:type="gramEnd"/>
      <w:r w:rsidRPr="007310E1">
        <w:rPr>
          <w:rFonts w:eastAsia="Times New Roman,Italic"/>
          <w:bCs/>
          <w:iCs/>
          <w:sz w:val="24"/>
          <w:szCs w:val="24"/>
        </w:rPr>
        <w:t xml:space="preserve">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C03511">
        <w:fldChar w:fldCharType="begin"/>
      </w:r>
      <w:r w:rsidR="00C03511">
        <w:instrText xml:space="preserve"> REF _Ref468805797 \r \h  \* MERGEFORMAT </w:instrText>
      </w:r>
      <w:r w:rsidR="00C03511">
        <w:fldChar w:fldCharType="separate"/>
      </w:r>
      <w:r w:rsidR="001B328E" w:rsidRPr="001B328E">
        <w:rPr>
          <w:rFonts w:eastAsia="Times New Roman,Italic"/>
          <w:bCs/>
          <w:iCs/>
          <w:sz w:val="24"/>
          <w:szCs w:val="24"/>
        </w:rPr>
        <w:t>3.6.2.5</w:t>
      </w:r>
      <w:r w:rsidR="00C03511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F91CA3">
        <w:rPr>
          <w:sz w:val="24"/>
          <w:szCs w:val="24"/>
        </w:rPr>
        <w:t>пп</w:t>
      </w:r>
      <w:proofErr w:type="spellEnd"/>
      <w:r w:rsidRPr="00F91CA3">
        <w:rPr>
          <w:sz w:val="24"/>
          <w:szCs w:val="24"/>
        </w:rPr>
        <w:t xml:space="preserve">. </w:t>
      </w:r>
      <w:r w:rsidR="00C03511">
        <w:fldChar w:fldCharType="begin"/>
      </w:r>
      <w:r w:rsidR="00C03511">
        <w:instrText xml:space="preserve"> REF _Ref465437572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3.13.2</w:t>
      </w:r>
      <w:r w:rsidR="00C03511">
        <w:fldChar w:fldCharType="end"/>
      </w:r>
      <w:r w:rsidRPr="007310E1">
        <w:rPr>
          <w:sz w:val="24"/>
          <w:szCs w:val="24"/>
        </w:rPr>
        <w:t>-</w:t>
      </w:r>
      <w:r w:rsidR="00C03511">
        <w:fldChar w:fldCharType="begin"/>
      </w:r>
      <w:r w:rsidR="00C03511">
        <w:instrText xml:space="preserve"> REF _Ref472417478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3.13.4</w:t>
      </w:r>
      <w:r w:rsidR="00C03511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proofErr w:type="gramStart"/>
      <w:r w:rsidRPr="00F91CA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  <w:proofErr w:type="gramEnd"/>
    </w:p>
    <w:p w:rsidR="007B5645" w:rsidRPr="00F91CA3" w:rsidRDefault="007B5645" w:rsidP="001B328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1B328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F91CA3">
        <w:rPr>
          <w:sz w:val="24"/>
          <w:szCs w:val="24"/>
        </w:rPr>
        <w:t>пп</w:t>
      </w:r>
      <w:proofErr w:type="spellEnd"/>
      <w:r w:rsidR="00F91CA3" w:rsidRPr="00F91CA3">
        <w:rPr>
          <w:sz w:val="24"/>
          <w:szCs w:val="24"/>
        </w:rPr>
        <w:t xml:space="preserve">. </w:t>
      </w:r>
      <w:r w:rsidR="00C03511">
        <w:fldChar w:fldCharType="begin"/>
      </w:r>
      <w:r w:rsidR="00C03511">
        <w:instrText xml:space="preserve"> REF _Ref465437572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3.13.2</w:t>
      </w:r>
      <w:r w:rsidR="00C03511">
        <w:fldChar w:fldCharType="end"/>
      </w:r>
      <w:r w:rsidR="00F91CA3" w:rsidRPr="007310E1">
        <w:rPr>
          <w:sz w:val="24"/>
          <w:szCs w:val="24"/>
        </w:rPr>
        <w:t>-</w:t>
      </w:r>
      <w:r w:rsidR="00C03511">
        <w:fldChar w:fldCharType="begin"/>
      </w:r>
      <w:r w:rsidR="00C03511">
        <w:instrText xml:space="preserve"> REF _Ref472417478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3.13.4</w:t>
      </w:r>
      <w:r w:rsidR="00C03511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61" w:name="_Ref468805820"/>
      <w:bookmarkStart w:id="762" w:name="_Toc508631767"/>
      <w:r w:rsidRPr="00FD4E6C"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751"/>
      <w:bookmarkEnd w:id="759"/>
      <w:bookmarkEnd w:id="761"/>
      <w:bookmarkEnd w:id="762"/>
    </w:p>
    <w:p w:rsidR="001B328E" w:rsidRPr="001B328E" w:rsidRDefault="001B328E" w:rsidP="001B328E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</w:t>
      </w:r>
      <w:r w:rsidRPr="001B328E">
        <w:rPr>
          <w:bCs w:val="0"/>
          <w:sz w:val="24"/>
          <w:szCs w:val="24"/>
        </w:rPr>
        <w:t>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1B328E" w:rsidRPr="001B328E" w:rsidRDefault="001B328E" w:rsidP="001B328E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1B328E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1B328E">
        <w:rPr>
          <w:color w:val="000000"/>
          <w:sz w:val="24"/>
          <w:szCs w:val="24"/>
          <w:lang w:eastAsia="x-none"/>
        </w:rPr>
        <w:t xml:space="preserve">(Протоколе) </w:t>
      </w:r>
      <w:r w:rsidRPr="001B328E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1B328E" w:rsidRPr="001B328E" w:rsidRDefault="001B328E" w:rsidP="001B328E">
      <w:pPr>
        <w:widowControl w:val="0"/>
        <w:numPr>
          <w:ilvl w:val="0"/>
          <w:numId w:val="78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1B328E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1B328E">
        <w:rPr>
          <w:bCs w:val="0"/>
          <w:sz w:val="24"/>
          <w:szCs w:val="24"/>
        </w:rPr>
        <w:t xml:space="preserve">Победителя </w:t>
      </w:r>
      <w:r w:rsidRPr="001B328E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1B328E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1B328E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1B328E">
        <w:rPr>
          <w:bCs w:val="0"/>
          <w:sz w:val="24"/>
          <w:szCs w:val="24"/>
        </w:rPr>
        <w:t>Победителя</w:t>
      </w:r>
      <w:r w:rsidRPr="001B328E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1B328E">
        <w:rPr>
          <w:bCs w:val="0"/>
          <w:sz w:val="24"/>
          <w:szCs w:val="24"/>
        </w:rPr>
        <w:t>Победителя</w:t>
      </w:r>
      <w:r w:rsidRPr="001B328E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1B328E" w:rsidRPr="001B328E" w:rsidRDefault="001B328E" w:rsidP="001B328E">
      <w:pPr>
        <w:widowControl w:val="0"/>
        <w:numPr>
          <w:ilvl w:val="0"/>
          <w:numId w:val="78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1B328E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1B328E">
        <w:rPr>
          <w:bCs w:val="0"/>
          <w:sz w:val="24"/>
          <w:szCs w:val="24"/>
        </w:rPr>
        <w:t>Победителя</w:t>
      </w:r>
      <w:r w:rsidRPr="001B328E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1B328E" w:rsidRDefault="001B328E" w:rsidP="001B328E">
      <w:pPr>
        <w:widowControl w:val="0"/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B328E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1B328E">
        <w:rPr>
          <w:bCs w:val="0"/>
          <w:sz w:val="24"/>
          <w:szCs w:val="24"/>
        </w:rPr>
        <w:t>Победителя</w:t>
      </w:r>
      <w:r w:rsidR="00717F60" w:rsidRPr="001B328E">
        <w:rPr>
          <w:bCs w:val="0"/>
          <w:sz w:val="24"/>
          <w:szCs w:val="24"/>
        </w:rPr>
        <w:t>.</w:t>
      </w:r>
    </w:p>
    <w:p w:rsidR="00717F60" w:rsidRPr="001B328E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1B328E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1B328E">
        <w:rPr>
          <w:rStyle w:val="adskobk"/>
          <w:sz w:val="24"/>
          <w:szCs w:val="24"/>
        </w:rPr>
        <w:t>д</w:t>
      </w:r>
      <w:r w:rsidR="00123C70" w:rsidRPr="001B328E">
        <w:rPr>
          <w:rStyle w:val="adskobk"/>
          <w:sz w:val="24"/>
          <w:szCs w:val="24"/>
        </w:rPr>
        <w:t>оговор</w:t>
      </w:r>
      <w:r w:rsidRPr="001B328E">
        <w:rPr>
          <w:rStyle w:val="adskobk"/>
          <w:sz w:val="24"/>
          <w:szCs w:val="24"/>
        </w:rPr>
        <w:t>ных переговоров</w:t>
      </w:r>
      <w:r w:rsidR="00E60F8E" w:rsidRPr="001B328E">
        <w:rPr>
          <w:rStyle w:val="adskobk"/>
          <w:sz w:val="24"/>
          <w:szCs w:val="24"/>
        </w:rPr>
        <w:t>,</w:t>
      </w:r>
      <w:r w:rsidR="00E60F8E" w:rsidRPr="001B328E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1B328E">
        <w:rPr>
          <w:rStyle w:val="adskobk"/>
          <w:sz w:val="24"/>
          <w:szCs w:val="24"/>
        </w:rPr>
        <w:t>.</w:t>
      </w:r>
    </w:p>
    <w:p w:rsidR="00717F60" w:rsidRPr="00FD4E6C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763" w:name="_Ref294695403"/>
      <w:bookmarkStart w:id="764" w:name="_Ref306320315"/>
      <w:r w:rsidRPr="001B328E">
        <w:rPr>
          <w:bCs w:val="0"/>
          <w:sz w:val="24"/>
          <w:szCs w:val="24"/>
        </w:rPr>
        <w:lastRenderedPageBreak/>
        <w:t>Договор</w:t>
      </w:r>
      <w:r w:rsidR="00717F60" w:rsidRPr="001B328E">
        <w:rPr>
          <w:bCs w:val="0"/>
          <w:sz w:val="24"/>
          <w:szCs w:val="24"/>
        </w:rPr>
        <w:t xml:space="preserve"> между Заказчиком и </w:t>
      </w:r>
      <w:r w:rsidR="009C744E" w:rsidRPr="001B328E">
        <w:rPr>
          <w:bCs w:val="0"/>
          <w:sz w:val="24"/>
          <w:szCs w:val="24"/>
        </w:rPr>
        <w:t>Участник</w:t>
      </w:r>
      <w:r w:rsidR="0087407B" w:rsidRPr="001B328E">
        <w:rPr>
          <w:bCs w:val="0"/>
          <w:sz w:val="24"/>
          <w:szCs w:val="24"/>
        </w:rPr>
        <w:t>ом,</w:t>
      </w:r>
      <w:r w:rsidR="0087407B" w:rsidRPr="00D053CF">
        <w:rPr>
          <w:bCs w:val="0"/>
          <w:sz w:val="24"/>
          <w:szCs w:val="24"/>
        </w:rPr>
        <w:t xml:space="preserve"> чья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 xml:space="preserve">а признана лучшей, </w:t>
      </w:r>
      <w:r w:rsidR="00717F60" w:rsidRPr="00D053CF">
        <w:rPr>
          <w:bCs w:val="0"/>
          <w:sz w:val="24"/>
          <w:szCs w:val="24"/>
        </w:rPr>
        <w:t xml:space="preserve">подписывается </w:t>
      </w:r>
      <w:r w:rsidR="00F13E44" w:rsidRPr="00DD0F48">
        <w:rPr>
          <w:sz w:val="24"/>
          <w:szCs w:val="24"/>
        </w:rPr>
        <w:t xml:space="preserve">не ранее чем через </w:t>
      </w:r>
      <w:r w:rsidR="00F13E44">
        <w:rPr>
          <w:sz w:val="24"/>
          <w:szCs w:val="24"/>
        </w:rPr>
        <w:t>10 (</w:t>
      </w:r>
      <w:r w:rsidR="00F13E44" w:rsidRPr="00DD0F48">
        <w:rPr>
          <w:sz w:val="24"/>
          <w:szCs w:val="24"/>
        </w:rPr>
        <w:t>десять</w:t>
      </w:r>
      <w:r w:rsidR="00F13E44">
        <w:rPr>
          <w:sz w:val="24"/>
          <w:szCs w:val="24"/>
        </w:rPr>
        <w:t>)</w:t>
      </w:r>
      <w:r w:rsidR="00F13E44" w:rsidRPr="00DD0F48">
        <w:rPr>
          <w:sz w:val="24"/>
          <w:szCs w:val="24"/>
        </w:rPr>
        <w:t xml:space="preserve"> дней</w:t>
      </w:r>
      <w:r w:rsidR="00F13E44" w:rsidRPr="00DD0F48">
        <w:rPr>
          <w:bCs w:val="0"/>
          <w:sz w:val="24"/>
          <w:szCs w:val="24"/>
        </w:rPr>
        <w:t xml:space="preserve"> и не позднее чем через </w:t>
      </w:r>
      <w:r w:rsidR="00F13E44" w:rsidRPr="00DD0F48">
        <w:rPr>
          <w:sz w:val="24"/>
          <w:szCs w:val="24"/>
        </w:rPr>
        <w:t xml:space="preserve">20 </w:t>
      </w:r>
      <w:r w:rsidR="00F13E44">
        <w:rPr>
          <w:sz w:val="24"/>
          <w:szCs w:val="24"/>
        </w:rPr>
        <w:t xml:space="preserve">(двадцать) </w:t>
      </w:r>
      <w:r w:rsidR="00F13E44" w:rsidRPr="00DD0F48">
        <w:rPr>
          <w:sz w:val="24"/>
          <w:szCs w:val="24"/>
        </w:rPr>
        <w:t>рабочих дней</w:t>
      </w:r>
      <w:r w:rsidR="00F13E44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 момента определения </w:t>
      </w:r>
      <w:r w:rsidR="0087407B" w:rsidRPr="00D053CF">
        <w:rPr>
          <w:bCs w:val="0"/>
          <w:sz w:val="24"/>
          <w:szCs w:val="24"/>
        </w:rPr>
        <w:t xml:space="preserve">лучшей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. </w:t>
      </w:r>
      <w:proofErr w:type="gramStart"/>
      <w:r w:rsidR="00717F60" w:rsidRPr="00D053CF">
        <w:rPr>
          <w:bCs w:val="0"/>
          <w:sz w:val="24"/>
          <w:szCs w:val="24"/>
        </w:rPr>
        <w:t xml:space="preserve">Для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763"/>
      <w:bookmarkEnd w:id="764"/>
      <w:r w:rsidR="00717F60" w:rsidRPr="00FD4E6C">
        <w:rPr>
          <w:bCs w:val="0"/>
          <w:sz w:val="24"/>
          <w:szCs w:val="24"/>
        </w:rPr>
        <w:t xml:space="preserve"> </w:t>
      </w:r>
      <w:proofErr w:type="gramEnd"/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65" w:name="_Ref305979053"/>
      <w:r w:rsidRPr="00FD4E6C">
        <w:rPr>
          <w:sz w:val="24"/>
          <w:szCs w:val="24"/>
        </w:rPr>
        <w:t xml:space="preserve">Условия </w:t>
      </w:r>
      <w:proofErr w:type="gramStart"/>
      <w:r w:rsidRPr="00FD4E6C">
        <w:rPr>
          <w:sz w:val="24"/>
          <w:szCs w:val="24"/>
        </w:rPr>
        <w:t xml:space="preserve">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C03511">
        <w:fldChar w:fldCharType="begin"/>
      </w:r>
      <w:r w:rsidR="00C03511">
        <w:instrText xml:space="preserve"> REF _Ref465670219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3.11</w:t>
      </w:r>
      <w:r w:rsidR="00C03511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C03511">
        <w:fldChar w:fldCharType="begin"/>
      </w:r>
      <w:r w:rsidR="00C03511">
        <w:instrText xml:space="preserve"> REF _Ref465437572 \r \h  \* MERGEFORMAT </w:instrText>
      </w:r>
      <w:r w:rsidR="00C03511">
        <w:fldChar w:fldCharType="separate"/>
      </w:r>
      <w:r w:rsidR="001B328E" w:rsidRPr="001B328E">
        <w:rPr>
          <w:b/>
          <w:bCs w:val="0"/>
          <w:sz w:val="24"/>
          <w:szCs w:val="24"/>
        </w:rPr>
        <w:t>3.13.2</w:t>
      </w:r>
      <w:r w:rsidR="00C03511">
        <w:fldChar w:fldCharType="end"/>
      </w:r>
      <w:r w:rsidRPr="00F91CA3">
        <w:rPr>
          <w:sz w:val="24"/>
          <w:szCs w:val="24"/>
        </w:rPr>
        <w:t>-</w:t>
      </w:r>
      <w:r w:rsidR="00C03511">
        <w:fldChar w:fldCharType="begin"/>
      </w:r>
      <w:r w:rsidR="00C03511">
        <w:instrText xml:space="preserve"> REF _Ref472417478 \r \h  \* MERGEFORMAT </w:instrText>
      </w:r>
      <w:r w:rsidR="00C03511">
        <w:fldChar w:fldCharType="separate"/>
      </w:r>
      <w:r w:rsidR="001B328E" w:rsidRPr="001B328E">
        <w:rPr>
          <w:b/>
          <w:sz w:val="24"/>
          <w:szCs w:val="24"/>
        </w:rPr>
        <w:t>3.13.4</w:t>
      </w:r>
      <w:r w:rsidR="00C03511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66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proofErr w:type="gramStart"/>
      <w:r w:rsidR="00696966" w:rsidRPr="00F91CA3">
        <w:rPr>
          <w:sz w:val="24"/>
          <w:szCs w:val="24"/>
        </w:rPr>
        <w:t>наилучшей</w:t>
      </w:r>
      <w:proofErr w:type="gramEnd"/>
      <w:r w:rsidR="00717F60" w:rsidRPr="00F91CA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765"/>
      <w:bookmarkEnd w:id="766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C03511">
        <w:fldChar w:fldCharType="begin"/>
      </w:r>
      <w:r w:rsidR="00C03511">
        <w:instrText xml:space="preserve"> REF _Ref294695546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 xml:space="preserve"> 1.2.6 </w:t>
      </w:r>
      <w:r w:rsidR="00C03511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_Ref294695403 \n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3.12.4</w:t>
      </w:r>
      <w:r w:rsidR="00C03511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у </w:t>
      </w:r>
      <w:r w:rsidR="004B3109">
        <w:rPr>
          <w:bCs w:val="0"/>
          <w:sz w:val="24"/>
          <w:szCs w:val="24"/>
        </w:rPr>
        <w:t>(п.</w:t>
      </w:r>
      <w:r w:rsidR="00F91CA3">
        <w:rPr>
          <w:bCs w:val="0"/>
          <w:sz w:val="24"/>
          <w:szCs w:val="24"/>
        </w:rPr>
        <w:t xml:space="preserve"> </w:t>
      </w:r>
      <w:r w:rsidR="00AC7037">
        <w:rPr>
          <w:bCs w:val="0"/>
          <w:sz w:val="24"/>
          <w:szCs w:val="24"/>
        </w:rPr>
        <w:fldChar w:fldCharType="begin"/>
      </w:r>
      <w:r w:rsidR="00F91CA3">
        <w:rPr>
          <w:bCs w:val="0"/>
          <w:sz w:val="24"/>
          <w:szCs w:val="24"/>
        </w:rPr>
        <w:instrText xml:space="preserve"> REF _Ref472417616 \r \h </w:instrText>
      </w:r>
      <w:r w:rsidR="00AC7037">
        <w:rPr>
          <w:bCs w:val="0"/>
          <w:sz w:val="24"/>
          <w:szCs w:val="24"/>
        </w:rPr>
      </w:r>
      <w:r w:rsidR="00AC7037">
        <w:rPr>
          <w:bCs w:val="0"/>
          <w:sz w:val="24"/>
          <w:szCs w:val="24"/>
        </w:rPr>
        <w:fldChar w:fldCharType="separate"/>
      </w:r>
      <w:r w:rsidR="001B328E">
        <w:rPr>
          <w:bCs w:val="0"/>
          <w:sz w:val="24"/>
          <w:szCs w:val="24"/>
        </w:rPr>
        <w:t>3.13</w:t>
      </w:r>
      <w:r w:rsidR="00AC7037">
        <w:rPr>
          <w:bCs w:val="0"/>
          <w:sz w:val="24"/>
          <w:szCs w:val="24"/>
        </w:rPr>
        <w:fldChar w:fldCharType="end"/>
      </w:r>
      <w:r w:rsidR="004B3109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 xml:space="preserve">в течение установленного в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D053CF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A56535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на поставку </w:t>
      </w:r>
      <w:r w:rsidRPr="003C6D0A">
        <w:rPr>
          <w:sz w:val="24"/>
          <w:szCs w:val="24"/>
        </w:rPr>
        <w:t>продукции от производител</w:t>
      </w:r>
      <w:proofErr w:type="gramStart"/>
      <w:r w:rsidRPr="003C6D0A">
        <w:rPr>
          <w:sz w:val="24"/>
          <w:szCs w:val="24"/>
        </w:rPr>
        <w:t>я(</w:t>
      </w:r>
      <w:proofErr w:type="gramEnd"/>
      <w:r w:rsidRPr="003C6D0A">
        <w:rPr>
          <w:sz w:val="24"/>
          <w:szCs w:val="24"/>
        </w:rPr>
        <w:t xml:space="preserve">ей) данной продукции (п. </w:t>
      </w:r>
      <w:r w:rsidR="00C03511">
        <w:fldChar w:fldCharType="begin"/>
      </w:r>
      <w:r w:rsidR="00C03511">
        <w:instrText xml:space="preserve"> REF _Ref466909528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3.3.8.9</w:t>
      </w:r>
      <w:r w:rsidR="00C03511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67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_Ref468805899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3.12.6</w:t>
      </w:r>
      <w:r w:rsidR="00C03511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>либо предложить Заказчик</w:t>
      </w:r>
      <w:r w:rsidR="00BB34CA">
        <w:rPr>
          <w:bCs w:val="0"/>
          <w:sz w:val="24"/>
          <w:szCs w:val="24"/>
        </w:rPr>
        <w:t>у</w:t>
      </w:r>
      <w:r w:rsidRPr="003C6D0A">
        <w:rPr>
          <w:bCs w:val="0"/>
          <w:sz w:val="24"/>
          <w:szCs w:val="24"/>
        </w:rPr>
        <w:t xml:space="preserve">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767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</w:t>
      </w:r>
      <w:proofErr w:type="gramStart"/>
      <w:r w:rsidRPr="003C6D0A">
        <w:rPr>
          <w:sz w:val="24"/>
          <w:szCs w:val="24"/>
        </w:rPr>
        <w:t>случае</w:t>
      </w:r>
      <w:proofErr w:type="gramEnd"/>
      <w:r w:rsidRPr="003C6D0A">
        <w:rPr>
          <w:sz w:val="24"/>
          <w:szCs w:val="24"/>
        </w:rPr>
        <w:t xml:space="preserve">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</w:t>
      </w:r>
      <w:r w:rsidR="00E03C32" w:rsidRPr="00E12127">
        <w:rPr>
          <w:sz w:val="24"/>
          <w:szCs w:val="24"/>
        </w:rPr>
        <w:t xml:space="preserve">и </w:t>
      </w:r>
      <w:r w:rsidR="00E03C32" w:rsidRPr="00E12127">
        <w:rPr>
          <w:snapToGrid w:val="0"/>
          <w:sz w:val="24"/>
          <w:szCs w:val="24"/>
        </w:rPr>
        <w:t>ПАО «МРСК Центра и Приволжья»</w:t>
      </w:r>
      <w:r w:rsidR="00E03C32" w:rsidRPr="00E12127">
        <w:rPr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</w:t>
      </w:r>
      <w:r w:rsidR="009930A3">
        <w:rPr>
          <w:sz w:val="24"/>
          <w:szCs w:val="24"/>
        </w:rPr>
        <w:t xml:space="preserve"> Заказчик</w:t>
      </w:r>
      <w:r w:rsidR="008D4054">
        <w:rPr>
          <w:sz w:val="24"/>
          <w:szCs w:val="24"/>
        </w:rPr>
        <w:t>а и Организатора</w:t>
      </w:r>
      <w:r w:rsidRPr="003C6D0A">
        <w:rPr>
          <w:sz w:val="24"/>
          <w:szCs w:val="24"/>
        </w:rPr>
        <w:t>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68" w:name="_Ref191386314"/>
      <w:r w:rsidRPr="003C6D0A">
        <w:rPr>
          <w:bCs w:val="0"/>
          <w:sz w:val="24"/>
          <w:szCs w:val="24"/>
        </w:rPr>
        <w:t>Заказчик оставля</w:t>
      </w:r>
      <w:r w:rsidR="009930A3">
        <w:rPr>
          <w:bCs w:val="0"/>
          <w:sz w:val="24"/>
          <w:szCs w:val="24"/>
        </w:rPr>
        <w:t>ю</w:t>
      </w:r>
      <w:r w:rsidRPr="003C6D0A">
        <w:rPr>
          <w:bCs w:val="0"/>
          <w:sz w:val="24"/>
          <w:szCs w:val="24"/>
        </w:rPr>
        <w:t xml:space="preserve">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69" w:name="_Toc181693189"/>
      <w:bookmarkStart w:id="770" w:name="_Ref190680463"/>
      <w:bookmarkStart w:id="771" w:name="_Ref306140410"/>
      <w:bookmarkStart w:id="772" w:name="_Ref306142159"/>
      <w:bookmarkStart w:id="773" w:name="_Ref468202077"/>
      <w:bookmarkStart w:id="774" w:name="_Ref303102866"/>
      <w:bookmarkStart w:id="775" w:name="_Toc305835589"/>
      <w:bookmarkStart w:id="776" w:name="_Ref303683952"/>
      <w:bookmarkStart w:id="777" w:name="__RefNumPara__840_922829174"/>
      <w:bookmarkEnd w:id="768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3C6D0A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C03511">
        <w:fldChar w:fldCharType="begin"/>
      </w:r>
      <w:r w:rsidR="00C03511">
        <w:instrText xml:space="preserve"> REF _Ref471821960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3.8</w:t>
      </w:r>
      <w:r w:rsidR="00C03511">
        <w:fldChar w:fldCharType="end"/>
      </w:r>
      <w:r w:rsidRPr="003C6D0A">
        <w:rPr>
          <w:sz w:val="24"/>
          <w:szCs w:val="24"/>
        </w:rPr>
        <w:t xml:space="preserve">), не допускается замена страны </w:t>
      </w:r>
      <w:r w:rsidRPr="003C6D0A">
        <w:rPr>
          <w:sz w:val="24"/>
          <w:szCs w:val="24"/>
        </w:rPr>
        <w:lastRenderedPageBreak/>
        <w:t>происхождения</w:t>
      </w:r>
      <w:proofErr w:type="gramEnd"/>
      <w:r w:rsidRPr="003C6D0A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78" w:name="_Ref472417185"/>
      <w:bookmarkStart w:id="779" w:name="_Ref472417616"/>
      <w:bookmarkStart w:id="780" w:name="_Toc508631768"/>
      <w:r w:rsidRPr="003C6D0A"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769"/>
      <w:bookmarkEnd w:id="770"/>
      <w:bookmarkEnd w:id="771"/>
      <w:bookmarkEnd w:id="772"/>
      <w:bookmarkEnd w:id="773"/>
      <w:bookmarkEnd w:id="778"/>
      <w:bookmarkEnd w:id="779"/>
      <w:bookmarkEnd w:id="780"/>
      <w:r w:rsidRPr="003C6D0A">
        <w:t xml:space="preserve"> </w:t>
      </w:r>
      <w:bookmarkEnd w:id="774"/>
      <w:bookmarkEnd w:id="775"/>
    </w:p>
    <w:p w:rsidR="00932C0A" w:rsidRPr="003C6D0A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C03511">
        <w:fldChar w:fldCharType="begin"/>
      </w:r>
      <w:r w:rsidR="00C03511">
        <w:instrText xml:space="preserve"> REF _Ref440272931 \r \h  \* MERGEFORMAT </w:instrText>
      </w:r>
      <w:r w:rsidR="00C03511">
        <w:fldChar w:fldCharType="separate"/>
      </w:r>
      <w:r w:rsidR="001B328E">
        <w:t>2</w:t>
      </w:r>
      <w:r w:rsidR="00C03511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C03511">
        <w:fldChar w:fldCharType="begin"/>
      </w:r>
      <w:r w:rsidR="00C03511">
        <w:instrText xml:space="preserve"> REF _Ref465437572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3.13.2</w:t>
      </w:r>
      <w:r w:rsidR="00C03511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81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81"/>
    </w:p>
    <w:p w:rsidR="003D5C97" w:rsidRPr="009C31AB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E54B08">
        <w:rPr>
          <w:sz w:val="24"/>
          <w:szCs w:val="24"/>
        </w:rPr>
        <w:t>Организатора</w:t>
      </w:r>
      <w:r w:rsidR="00A222A8" w:rsidRPr="00FD4E6C">
        <w:rPr>
          <w:sz w:val="24"/>
          <w:szCs w:val="24"/>
        </w:rPr>
        <w:t xml:space="preserve"> (п. </w:t>
      </w:r>
      <w:r w:rsidR="00C03511">
        <w:fldChar w:fldCharType="begin"/>
      </w:r>
      <w:r w:rsidR="00C03511">
        <w:instrText xml:space="preserve"> REF _Ref468974799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3.13.3.1</w:t>
      </w:r>
      <w:r w:rsidR="00C03511">
        <w:fldChar w:fldCharType="end"/>
      </w:r>
      <w:r w:rsidR="00A222A8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 xml:space="preserve">. Выбор </w:t>
      </w:r>
      <w:proofErr w:type="gramStart"/>
      <w:r w:rsidRPr="00FD4E6C">
        <w:rPr>
          <w:sz w:val="24"/>
          <w:szCs w:val="24"/>
        </w:rPr>
        <w:t xml:space="preserve">способа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осуществляется </w:t>
      </w:r>
      <w:r w:rsidR="00742CB4" w:rsidRPr="00FD4E6C">
        <w:rPr>
          <w:bCs/>
          <w:sz w:val="24"/>
          <w:szCs w:val="24"/>
        </w:rPr>
        <w:t>Участником/Победителем</w:t>
      </w:r>
      <w:r w:rsidRPr="00FD4E6C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C03511">
        <w:fldChar w:fldCharType="begin"/>
      </w:r>
      <w:r w:rsidR="00C03511">
        <w:instrText xml:space="preserve"> REF _Ref440272931 \r \h  \* MERGEFORMAT </w:instrText>
      </w:r>
      <w:r w:rsidR="00C03511">
        <w:fldChar w:fldCharType="separate"/>
      </w:r>
      <w:r w:rsidR="001B328E">
        <w:t>2</w:t>
      </w:r>
      <w:r w:rsidR="00C03511">
        <w:fldChar w:fldCharType="end"/>
      </w:r>
      <w:r w:rsidRPr="00FD4E6C">
        <w:rPr>
          <w:sz w:val="24"/>
          <w:szCs w:val="24"/>
        </w:rPr>
        <w:t xml:space="preserve">) с учетом </w:t>
      </w:r>
      <w:r w:rsidRPr="009C31AB">
        <w:rPr>
          <w:sz w:val="24"/>
          <w:szCs w:val="24"/>
        </w:rPr>
        <w:t xml:space="preserve">требований, изложенных в подпункте </w:t>
      </w:r>
      <w:r w:rsidR="00C03511" w:rsidRPr="009C31AB">
        <w:fldChar w:fldCharType="begin"/>
      </w:r>
      <w:r w:rsidR="00C03511" w:rsidRPr="009C31AB">
        <w:instrText xml:space="preserve"> REF _Ref465437572 \r \h  \* MERGEFORMAT </w:instrText>
      </w:r>
      <w:r w:rsidR="00C03511" w:rsidRPr="009C31AB">
        <w:fldChar w:fldCharType="separate"/>
      </w:r>
      <w:r w:rsidR="001B328E" w:rsidRPr="009C31AB">
        <w:rPr>
          <w:sz w:val="24"/>
          <w:szCs w:val="24"/>
        </w:rPr>
        <w:t>3.13.2</w:t>
      </w:r>
      <w:r w:rsidR="00C03511" w:rsidRPr="009C31AB">
        <w:fldChar w:fldCharType="end"/>
      </w:r>
      <w:r w:rsidRPr="009C31AB">
        <w:rPr>
          <w:sz w:val="24"/>
          <w:szCs w:val="24"/>
        </w:rPr>
        <w:t xml:space="preserve">, а также на этапе </w:t>
      </w:r>
      <w:proofErr w:type="spellStart"/>
      <w:r w:rsidRPr="009C31AB">
        <w:rPr>
          <w:sz w:val="24"/>
          <w:szCs w:val="24"/>
        </w:rPr>
        <w:t>преддговорных</w:t>
      </w:r>
      <w:proofErr w:type="spellEnd"/>
      <w:r w:rsidRPr="009C31AB">
        <w:rPr>
          <w:sz w:val="24"/>
          <w:szCs w:val="24"/>
        </w:rPr>
        <w:t xml:space="preserve"> переговоров (п. </w:t>
      </w:r>
      <w:r w:rsidR="00C03511" w:rsidRPr="009C31AB">
        <w:fldChar w:fldCharType="begin"/>
      </w:r>
      <w:r w:rsidR="00C03511" w:rsidRPr="009C31AB">
        <w:instrText xml:space="preserve"> REF _Ref468805820 \r \h  \* MERGEFORMAT </w:instrText>
      </w:r>
      <w:r w:rsidR="00C03511" w:rsidRPr="009C31AB">
        <w:fldChar w:fldCharType="separate"/>
      </w:r>
      <w:r w:rsidR="001B328E" w:rsidRPr="009C31AB">
        <w:rPr>
          <w:sz w:val="24"/>
          <w:szCs w:val="24"/>
        </w:rPr>
        <w:t>3.12</w:t>
      </w:r>
      <w:r w:rsidR="00C03511" w:rsidRPr="009C31AB">
        <w:fldChar w:fldCharType="end"/>
      </w:r>
      <w:r w:rsidRPr="009C31AB">
        <w:rPr>
          <w:sz w:val="24"/>
          <w:szCs w:val="24"/>
        </w:rPr>
        <w:t>).</w:t>
      </w:r>
    </w:p>
    <w:p w:rsidR="00A222A8" w:rsidRPr="009C31AB" w:rsidRDefault="00A222A8" w:rsidP="001B328E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82" w:name="_Ref468974799"/>
      <w:bookmarkStart w:id="783" w:name="_Ref465440181"/>
      <w:r w:rsidRPr="009C31AB">
        <w:rPr>
          <w:sz w:val="24"/>
          <w:szCs w:val="24"/>
        </w:rPr>
        <w:t>Реквизиты Заказчика:</w:t>
      </w:r>
      <w:bookmarkEnd w:id="782"/>
    </w:p>
    <w:p w:rsidR="00A222A8" w:rsidRPr="009C31AB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9C31AB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9C31AB" w:rsidRDefault="00A222A8" w:rsidP="001B328E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9C31AB">
        <w:rPr>
          <w:sz w:val="24"/>
          <w:szCs w:val="24"/>
        </w:rPr>
        <w:t>ИНН/КПП: 6901067107/997450001</w:t>
      </w:r>
    </w:p>
    <w:p w:rsidR="00A222A8" w:rsidRPr="009C31AB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9C31AB">
        <w:rPr>
          <w:sz w:val="24"/>
          <w:szCs w:val="24"/>
        </w:rPr>
        <w:t>р</w:t>
      </w:r>
      <w:proofErr w:type="gramEnd"/>
      <w:r w:rsidRPr="009C31AB">
        <w:rPr>
          <w:sz w:val="24"/>
          <w:szCs w:val="24"/>
        </w:rPr>
        <w:t>/с: 40702810000000019885 в ПАО РОСБАНК</w:t>
      </w:r>
    </w:p>
    <w:p w:rsidR="00A222A8" w:rsidRPr="009C31AB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9C31AB">
        <w:rPr>
          <w:sz w:val="24"/>
          <w:szCs w:val="24"/>
        </w:rPr>
        <w:t>БИК: 044525256</w:t>
      </w:r>
    </w:p>
    <w:p w:rsidR="00A222A8" w:rsidRPr="009C31AB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9C31AB">
        <w:rPr>
          <w:sz w:val="24"/>
          <w:szCs w:val="24"/>
        </w:rPr>
        <w:t>к/с: 30101810000000000256</w:t>
      </w:r>
    </w:p>
    <w:p w:rsidR="003D5C97" w:rsidRPr="009C31AB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84" w:name="_Ref472417478"/>
      <w:r w:rsidRPr="009C31AB">
        <w:rPr>
          <w:sz w:val="24"/>
          <w:szCs w:val="24"/>
        </w:rPr>
        <w:t xml:space="preserve">Непредставление обеспечения исполнения обязательств </w:t>
      </w:r>
      <w:r w:rsidR="009D2353" w:rsidRPr="009C31AB">
        <w:rPr>
          <w:sz w:val="24"/>
          <w:szCs w:val="24"/>
        </w:rPr>
        <w:t xml:space="preserve">Поставщика </w:t>
      </w:r>
      <w:r w:rsidRPr="009C31AB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9C31AB">
        <w:rPr>
          <w:sz w:val="24"/>
          <w:szCs w:val="24"/>
        </w:rPr>
        <w:t xml:space="preserve"> </w:t>
      </w:r>
      <w:r w:rsidR="00C03511" w:rsidRPr="009C31AB">
        <w:fldChar w:fldCharType="begin"/>
      </w:r>
      <w:r w:rsidR="00C03511" w:rsidRPr="009C31AB">
        <w:instrText xml:space="preserve"> REF _Ref468805929 \r \h  \* MERGEFORMAT </w:instrText>
      </w:r>
      <w:r w:rsidR="00C03511" w:rsidRPr="009C31AB">
        <w:fldChar w:fldCharType="separate"/>
      </w:r>
      <w:r w:rsidR="001B328E" w:rsidRPr="009C31AB">
        <w:rPr>
          <w:sz w:val="24"/>
          <w:szCs w:val="24"/>
        </w:rPr>
        <w:t>3.12.7</w:t>
      </w:r>
      <w:r w:rsidR="00C03511" w:rsidRPr="009C31AB">
        <w:fldChar w:fldCharType="end"/>
      </w:r>
      <w:r w:rsidRPr="009C31AB">
        <w:rPr>
          <w:sz w:val="24"/>
          <w:szCs w:val="24"/>
        </w:rPr>
        <w:t>.</w:t>
      </w:r>
      <w:bookmarkEnd w:id="783"/>
      <w:bookmarkEnd w:id="784"/>
    </w:p>
    <w:p w:rsidR="00932C0A" w:rsidRPr="00D053CF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85" w:name="_Ref303694483"/>
      <w:bookmarkStart w:id="786" w:name="_Toc305835590"/>
      <w:bookmarkStart w:id="787" w:name="_Ref306140451"/>
      <w:bookmarkStart w:id="788" w:name="_Toc508631769"/>
      <w:r w:rsidRPr="00D053CF">
        <w:t xml:space="preserve">Уведомление о результатах </w:t>
      </w:r>
      <w:bookmarkEnd w:id="785"/>
      <w:bookmarkEnd w:id="786"/>
      <w:r w:rsidRPr="00D053CF">
        <w:t>запроса предложений</w:t>
      </w:r>
      <w:bookmarkEnd w:id="787"/>
      <w:bookmarkEnd w:id="788"/>
    </w:p>
    <w:bookmarkEnd w:id="776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.1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(подраздел </w:t>
      </w:r>
      <w:r w:rsidR="00C03511">
        <w:fldChar w:fldCharType="begin"/>
      </w:r>
      <w:r w:rsidR="00C03511">
        <w:instrText xml:space="preserve"> REF _Ref191386085 \r \h  \* MERGEFORMAT </w:instrText>
      </w:r>
      <w:r w:rsidR="00C03511">
        <w:fldChar w:fldCharType="separate"/>
      </w:r>
      <w:r w:rsidR="001B328E" w:rsidRPr="001B328E">
        <w:rPr>
          <w:iCs/>
          <w:sz w:val="24"/>
          <w:szCs w:val="24"/>
        </w:rPr>
        <w:t>1.1.1</w:t>
      </w:r>
      <w:r w:rsidR="00C03511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lastRenderedPageBreak/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1B328E">
      <w:pPr>
        <w:widowControl w:val="0"/>
        <w:numPr>
          <w:ilvl w:val="2"/>
          <w:numId w:val="68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89" w:name="_Ref440270568"/>
      <w:bookmarkStart w:id="790" w:name="_Ref440274159"/>
      <w:bookmarkStart w:id="791" w:name="_Ref440292555"/>
      <w:bookmarkStart w:id="792" w:name="_Ref440292779"/>
      <w:bookmarkStart w:id="793" w:name="_Toc508631770"/>
      <w:r w:rsidRPr="00D053CF">
        <w:rPr>
          <w:szCs w:val="24"/>
        </w:rPr>
        <w:lastRenderedPageBreak/>
        <w:t>Техническая часть</w:t>
      </w:r>
      <w:bookmarkEnd w:id="789"/>
      <w:bookmarkEnd w:id="790"/>
      <w:bookmarkEnd w:id="791"/>
      <w:bookmarkEnd w:id="792"/>
      <w:bookmarkEnd w:id="793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94" w:name="_Toc176064096"/>
      <w:bookmarkStart w:id="795" w:name="_Toc176338524"/>
      <w:bookmarkStart w:id="796" w:name="_Toc180399752"/>
      <w:bookmarkStart w:id="797" w:name="_Toc191205941"/>
      <w:bookmarkStart w:id="798" w:name="_Toc194315544"/>
      <w:bookmarkStart w:id="799" w:name="_Toc423421725"/>
      <w:bookmarkStart w:id="800" w:name="_Toc508631771"/>
      <w:r w:rsidRPr="00D053CF">
        <w:t>Общие требования к условиям поставки продукции</w:t>
      </w:r>
      <w:bookmarkStart w:id="801" w:name="_Toc176064097"/>
      <w:bookmarkStart w:id="802" w:name="_Toc176338525"/>
      <w:bookmarkStart w:id="803" w:name="_Toc180399753"/>
      <w:bookmarkStart w:id="804" w:name="_Toc189457101"/>
      <w:bookmarkStart w:id="805" w:name="_Toc189461737"/>
      <w:bookmarkStart w:id="806" w:name="_Toc189462011"/>
      <w:bookmarkStart w:id="807" w:name="_Toc191273610"/>
      <w:bookmarkStart w:id="808" w:name="_Toc167189319"/>
      <w:bookmarkStart w:id="809" w:name="_Toc168725254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0" w:name="_Toc439166308"/>
      <w:bookmarkStart w:id="811" w:name="_Toc439170656"/>
      <w:bookmarkStart w:id="812" w:name="_Toc439172758"/>
      <w:bookmarkStart w:id="813" w:name="_Toc439173202"/>
      <w:bookmarkStart w:id="814" w:name="_Toc439238196"/>
      <w:bookmarkStart w:id="815" w:name="_Toc439252748"/>
      <w:bookmarkStart w:id="816" w:name="_Toc439323606"/>
      <w:bookmarkStart w:id="817" w:name="_Toc439323722"/>
      <w:bookmarkStart w:id="818" w:name="_Toc440297056"/>
      <w:bookmarkStart w:id="819" w:name="_Toc440356617"/>
      <w:bookmarkStart w:id="820" w:name="_Toc440631753"/>
      <w:bookmarkStart w:id="821" w:name="_Toc440876538"/>
      <w:bookmarkStart w:id="822" w:name="_Toc441130610"/>
      <w:bookmarkStart w:id="823" w:name="_Toc441157113"/>
      <w:bookmarkStart w:id="824" w:name="_Toc447292132"/>
      <w:bookmarkStart w:id="825" w:name="_Toc462234890"/>
      <w:bookmarkStart w:id="826" w:name="_Toc466966856"/>
      <w:bookmarkStart w:id="827" w:name="_Toc468806107"/>
      <w:bookmarkStart w:id="828" w:name="_Toc469480374"/>
      <w:bookmarkStart w:id="829" w:name="_Toc472416891"/>
      <w:bookmarkStart w:id="830" w:name="_Toc496859946"/>
      <w:bookmarkStart w:id="831" w:name="_Toc498523350"/>
      <w:bookmarkStart w:id="832" w:name="_Toc508631772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3" w:name="_Toc439166309"/>
      <w:bookmarkStart w:id="834" w:name="_Toc439170657"/>
      <w:bookmarkStart w:id="835" w:name="_Toc439172759"/>
      <w:bookmarkStart w:id="836" w:name="_Toc439173203"/>
      <w:bookmarkStart w:id="837" w:name="_Toc439238197"/>
      <w:bookmarkStart w:id="838" w:name="_Toc439252749"/>
      <w:bookmarkStart w:id="839" w:name="_Toc439323607"/>
      <w:bookmarkStart w:id="840" w:name="_Toc439323723"/>
      <w:bookmarkStart w:id="841" w:name="_Toc440297057"/>
      <w:bookmarkStart w:id="842" w:name="_Toc440356618"/>
      <w:bookmarkStart w:id="843" w:name="_Toc440631754"/>
      <w:bookmarkStart w:id="844" w:name="_Toc440876539"/>
      <w:bookmarkStart w:id="845" w:name="_Toc441130611"/>
      <w:bookmarkStart w:id="846" w:name="_Toc441157114"/>
      <w:bookmarkStart w:id="847" w:name="_Toc447292133"/>
      <w:bookmarkStart w:id="848" w:name="_Toc462234891"/>
      <w:bookmarkStart w:id="849" w:name="_Toc466966857"/>
      <w:bookmarkStart w:id="850" w:name="_Toc468806108"/>
      <w:bookmarkStart w:id="851" w:name="_Toc469480375"/>
      <w:bookmarkStart w:id="852" w:name="_Toc472416892"/>
      <w:bookmarkStart w:id="853" w:name="_Toc496859947"/>
      <w:bookmarkStart w:id="854" w:name="_Toc498523351"/>
      <w:bookmarkStart w:id="855" w:name="_Toc508631773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</w:t>
      </w:r>
      <w:r w:rsidR="009930A3" w:rsidRPr="009930A3">
        <w:rPr>
          <w:b w:val="0"/>
          <w:szCs w:val="24"/>
        </w:rPr>
        <w:t xml:space="preserve"> </w:t>
      </w:r>
      <w:r w:rsidR="009930A3" w:rsidRPr="00E12127">
        <w:rPr>
          <w:b w:val="0"/>
          <w:szCs w:val="24"/>
        </w:rPr>
        <w:t>и ПАО «МРСК Центра и Приволжья»</w:t>
      </w:r>
      <w:r w:rsidRPr="00D053CF">
        <w:rPr>
          <w:b w:val="0"/>
          <w:szCs w:val="24"/>
        </w:rPr>
        <w:t>.</w:t>
      </w:r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</w:p>
    <w:p w:rsidR="002B5044" w:rsidRPr="009C31AB" w:rsidRDefault="002B5044" w:rsidP="0021751A">
      <w:pPr>
        <w:pStyle w:val="2"/>
        <w:ind w:left="1701" w:hanging="1134"/>
      </w:pPr>
      <w:bookmarkStart w:id="856" w:name="_Toc423421726"/>
      <w:bookmarkStart w:id="857" w:name="_Ref450652998"/>
      <w:bookmarkStart w:id="858" w:name="_Toc508631774"/>
      <w:r w:rsidRPr="009C31AB">
        <w:t>Перечень, объемы и характеристики закупаемой продукции</w:t>
      </w:r>
      <w:bookmarkEnd w:id="801"/>
      <w:bookmarkEnd w:id="802"/>
      <w:bookmarkEnd w:id="803"/>
      <w:bookmarkEnd w:id="804"/>
      <w:bookmarkEnd w:id="805"/>
      <w:bookmarkEnd w:id="806"/>
      <w:bookmarkEnd w:id="807"/>
      <w:bookmarkEnd w:id="856"/>
      <w:bookmarkEnd w:id="857"/>
      <w:bookmarkEnd w:id="858"/>
    </w:p>
    <w:p w:rsidR="002B5044" w:rsidRPr="009C31A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9" w:name="_Toc439166311"/>
      <w:bookmarkStart w:id="860" w:name="_Toc439170659"/>
      <w:bookmarkStart w:id="861" w:name="_Toc439172761"/>
      <w:bookmarkStart w:id="862" w:name="_Toc439173205"/>
      <w:bookmarkStart w:id="863" w:name="_Toc439238199"/>
      <w:bookmarkStart w:id="864" w:name="_Toc439252751"/>
      <w:bookmarkStart w:id="865" w:name="_Toc439323609"/>
      <w:bookmarkStart w:id="866" w:name="_Toc439323725"/>
      <w:bookmarkStart w:id="867" w:name="_Toc440297059"/>
      <w:bookmarkStart w:id="868" w:name="_Toc440356620"/>
      <w:bookmarkStart w:id="869" w:name="_Toc440631756"/>
      <w:bookmarkStart w:id="870" w:name="_Toc440876541"/>
      <w:bookmarkStart w:id="871" w:name="_Toc441130613"/>
      <w:bookmarkStart w:id="872" w:name="_Toc441157116"/>
      <w:bookmarkStart w:id="873" w:name="_Toc447292135"/>
      <w:bookmarkStart w:id="874" w:name="_Toc462234893"/>
      <w:bookmarkStart w:id="875" w:name="_Toc466966859"/>
      <w:bookmarkStart w:id="876" w:name="_Toc468806110"/>
      <w:bookmarkStart w:id="877" w:name="_Toc469480377"/>
      <w:bookmarkStart w:id="878" w:name="_Toc472416894"/>
      <w:bookmarkStart w:id="879" w:name="_Toc496859949"/>
      <w:bookmarkStart w:id="880" w:name="_Toc498523353"/>
      <w:bookmarkStart w:id="881" w:name="_Toc508631775"/>
      <w:r w:rsidRPr="009C31AB">
        <w:rPr>
          <w:b w:val="0"/>
          <w:szCs w:val="24"/>
        </w:rPr>
        <w:t>Техническ</w:t>
      </w:r>
      <w:r w:rsidR="003776BB" w:rsidRPr="009C31AB">
        <w:rPr>
          <w:b w:val="0"/>
          <w:szCs w:val="24"/>
        </w:rPr>
        <w:t>о</w:t>
      </w:r>
      <w:proofErr w:type="gramStart"/>
      <w:r w:rsidR="003776BB" w:rsidRPr="009C31AB">
        <w:rPr>
          <w:b w:val="0"/>
          <w:szCs w:val="24"/>
        </w:rPr>
        <w:t>е(</w:t>
      </w:r>
      <w:proofErr w:type="spellStart"/>
      <w:proofErr w:type="gramEnd"/>
      <w:r w:rsidRPr="009C31AB">
        <w:rPr>
          <w:b w:val="0"/>
          <w:szCs w:val="24"/>
        </w:rPr>
        <w:t>ие</w:t>
      </w:r>
      <w:proofErr w:type="spellEnd"/>
      <w:r w:rsidR="003776BB" w:rsidRPr="009C31AB">
        <w:rPr>
          <w:b w:val="0"/>
          <w:szCs w:val="24"/>
        </w:rPr>
        <w:t>)</w:t>
      </w:r>
      <w:r w:rsidRPr="009C31AB">
        <w:rPr>
          <w:b w:val="0"/>
          <w:szCs w:val="24"/>
        </w:rPr>
        <w:t xml:space="preserve"> задани</w:t>
      </w:r>
      <w:r w:rsidR="003776BB" w:rsidRPr="009C31AB">
        <w:rPr>
          <w:b w:val="0"/>
          <w:szCs w:val="24"/>
        </w:rPr>
        <w:t>е(</w:t>
      </w:r>
      <w:r w:rsidRPr="009C31AB">
        <w:rPr>
          <w:b w:val="0"/>
          <w:szCs w:val="24"/>
        </w:rPr>
        <w:t>я</w:t>
      </w:r>
      <w:r w:rsidR="003776BB" w:rsidRPr="009C31AB">
        <w:rPr>
          <w:b w:val="0"/>
          <w:szCs w:val="24"/>
        </w:rPr>
        <w:t>)</w:t>
      </w:r>
      <w:r w:rsidRPr="009C31AB">
        <w:rPr>
          <w:b w:val="0"/>
          <w:szCs w:val="24"/>
        </w:rPr>
        <w:t xml:space="preserve"> </w:t>
      </w:r>
      <w:r w:rsidR="00A154B7" w:rsidRPr="009C31AB">
        <w:rPr>
          <w:b w:val="0"/>
          <w:szCs w:val="24"/>
        </w:rPr>
        <w:t xml:space="preserve">по Лоту №1 (подраздел </w:t>
      </w:r>
      <w:r w:rsidR="00C03511" w:rsidRPr="009C31AB">
        <w:fldChar w:fldCharType="begin"/>
      </w:r>
      <w:r w:rsidR="00C03511" w:rsidRPr="009C31AB">
        <w:instrText xml:space="preserve"> REF _Ref440275279 \r \h  \* MERGEFORMAT </w:instrText>
      </w:r>
      <w:r w:rsidR="00C03511" w:rsidRPr="009C31AB">
        <w:fldChar w:fldCharType="separate"/>
      </w:r>
      <w:r w:rsidR="001B328E" w:rsidRPr="009C31AB">
        <w:rPr>
          <w:b w:val="0"/>
          <w:szCs w:val="24"/>
        </w:rPr>
        <w:t>1.1.5</w:t>
      </w:r>
      <w:r w:rsidR="00C03511" w:rsidRPr="009C31AB">
        <w:fldChar w:fldCharType="end"/>
      </w:r>
      <w:r w:rsidR="00A154B7" w:rsidRPr="009C31AB">
        <w:rPr>
          <w:b w:val="0"/>
          <w:szCs w:val="24"/>
        </w:rPr>
        <w:t>)</w:t>
      </w:r>
      <w:r w:rsidRPr="009C31AB">
        <w:rPr>
          <w:b w:val="0"/>
          <w:szCs w:val="24"/>
        </w:rPr>
        <w:t xml:space="preserve"> изложен</w:t>
      </w:r>
      <w:r w:rsidR="00F463E8" w:rsidRPr="009C31AB">
        <w:rPr>
          <w:b w:val="0"/>
          <w:szCs w:val="24"/>
        </w:rPr>
        <w:t>о(</w:t>
      </w:r>
      <w:r w:rsidRPr="009C31AB">
        <w:rPr>
          <w:b w:val="0"/>
          <w:szCs w:val="24"/>
        </w:rPr>
        <w:t>ы</w:t>
      </w:r>
      <w:r w:rsidR="00F463E8" w:rsidRPr="009C31AB">
        <w:rPr>
          <w:b w:val="0"/>
          <w:szCs w:val="24"/>
        </w:rPr>
        <w:t>)</w:t>
      </w:r>
      <w:r w:rsidRPr="009C31AB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9C31AB">
        <w:rPr>
          <w:b w:val="0"/>
          <w:szCs w:val="24"/>
        </w:rPr>
        <w:t>Участник</w:t>
      </w:r>
      <w:r w:rsidRPr="009C31AB">
        <w:rPr>
          <w:b w:val="0"/>
          <w:szCs w:val="24"/>
        </w:rPr>
        <w:t>ам вместе с ней в качестве отдельного документа.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</w:p>
    <w:p w:rsidR="008C1023" w:rsidRPr="009C31AB" w:rsidRDefault="008C1023" w:rsidP="008C1023">
      <w:pPr>
        <w:pStyle w:val="3"/>
        <w:ind w:left="0" w:firstLine="851"/>
        <w:jc w:val="both"/>
        <w:rPr>
          <w:b w:val="0"/>
          <w:szCs w:val="24"/>
        </w:rPr>
      </w:pPr>
      <w:bookmarkStart w:id="882" w:name="_Toc466966860"/>
      <w:bookmarkStart w:id="883" w:name="_Toc468806111"/>
      <w:bookmarkStart w:id="884" w:name="_Toc469480378"/>
      <w:bookmarkStart w:id="885" w:name="_Toc472416895"/>
      <w:bookmarkStart w:id="886" w:name="_Toc496859950"/>
      <w:bookmarkStart w:id="887" w:name="_Toc498523354"/>
      <w:bookmarkStart w:id="888" w:name="_Toc508631776"/>
      <w:bookmarkStart w:id="889" w:name="_Ref194832984"/>
      <w:bookmarkStart w:id="890" w:name="_Ref197686508"/>
      <w:bookmarkStart w:id="891" w:name="_Toc423421727"/>
      <w:r w:rsidRPr="009C31AB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</w:t>
      </w:r>
      <w:r w:rsidR="008D4054" w:rsidRPr="009C31AB">
        <w:rPr>
          <w:b w:val="0"/>
          <w:szCs w:val="24"/>
        </w:rPr>
        <w:t>а</w:t>
      </w:r>
      <w:r w:rsidRPr="009C31AB">
        <w:rPr>
          <w:b w:val="0"/>
          <w:szCs w:val="24"/>
        </w:rPr>
        <w:t>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882"/>
      <w:bookmarkEnd w:id="883"/>
      <w:bookmarkEnd w:id="884"/>
      <w:bookmarkEnd w:id="885"/>
      <w:bookmarkEnd w:id="886"/>
      <w:bookmarkEnd w:id="887"/>
      <w:bookmarkEnd w:id="888"/>
    </w:p>
    <w:p w:rsidR="002B5044" w:rsidRPr="00D053CF" w:rsidRDefault="002B5044" w:rsidP="0021751A">
      <w:pPr>
        <w:pStyle w:val="2"/>
        <w:ind w:left="1701" w:hanging="1134"/>
      </w:pPr>
      <w:bookmarkStart w:id="892" w:name="_Toc508631777"/>
      <w:r w:rsidRPr="00D053CF">
        <w:t>Требование к поставляемой продукции</w:t>
      </w:r>
      <w:bookmarkEnd w:id="889"/>
      <w:bookmarkEnd w:id="890"/>
      <w:bookmarkEnd w:id="891"/>
      <w:bookmarkEnd w:id="892"/>
    </w:p>
    <w:p w:rsidR="002B5044" w:rsidRPr="00D053C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93" w:name="_Toc439166313"/>
      <w:bookmarkStart w:id="894" w:name="_Toc439170661"/>
      <w:bookmarkStart w:id="895" w:name="_Toc439172763"/>
      <w:bookmarkStart w:id="896" w:name="_Toc439173207"/>
      <w:bookmarkStart w:id="897" w:name="_Toc439238201"/>
      <w:bookmarkStart w:id="898" w:name="_Toc439252753"/>
      <w:bookmarkStart w:id="899" w:name="_Toc439323611"/>
      <w:bookmarkStart w:id="900" w:name="_Toc439323727"/>
      <w:bookmarkStart w:id="901" w:name="_Toc440297061"/>
      <w:bookmarkStart w:id="902" w:name="_Toc440356622"/>
      <w:bookmarkStart w:id="903" w:name="_Toc440631758"/>
      <w:bookmarkStart w:id="904" w:name="_Toc440876543"/>
      <w:bookmarkStart w:id="905" w:name="_Toc441130615"/>
      <w:bookmarkStart w:id="906" w:name="_Toc441157118"/>
      <w:bookmarkStart w:id="907" w:name="_Toc447292137"/>
      <w:bookmarkStart w:id="908" w:name="_Toc462234895"/>
      <w:bookmarkStart w:id="909" w:name="_Toc466966862"/>
      <w:bookmarkStart w:id="910" w:name="_Toc468806113"/>
      <w:bookmarkStart w:id="911" w:name="_Toc469480380"/>
      <w:bookmarkStart w:id="912" w:name="_Toc472416897"/>
      <w:bookmarkStart w:id="913" w:name="_Toc496859952"/>
      <w:bookmarkStart w:id="914" w:name="_Toc498523356"/>
      <w:bookmarkStart w:id="915" w:name="_Toc508631778"/>
      <w:bookmarkStart w:id="916" w:name="_Ref194833053"/>
      <w:bookmarkStart w:id="917" w:name="_Ref223496951"/>
      <w:bookmarkStart w:id="918" w:name="_Ref223496970"/>
      <w:r w:rsidRPr="00D053CF">
        <w:rPr>
          <w:b w:val="0"/>
          <w:szCs w:val="24"/>
        </w:rPr>
        <w:t>Участник</w:t>
      </w:r>
      <w:r w:rsidR="002B5044" w:rsidRPr="00D053CF">
        <w:rPr>
          <w:b w:val="0"/>
          <w:szCs w:val="24"/>
        </w:rPr>
        <w:t xml:space="preserve"> в составе свое</w:t>
      </w:r>
      <w:r w:rsidR="00841A6F" w:rsidRPr="00D053CF">
        <w:rPr>
          <w:b w:val="0"/>
          <w:szCs w:val="24"/>
        </w:rPr>
        <w:t>й</w:t>
      </w:r>
      <w:r w:rsidR="002B5044" w:rsidRPr="00D053CF">
        <w:rPr>
          <w:b w:val="0"/>
          <w:szCs w:val="24"/>
        </w:rPr>
        <w:t xml:space="preserve"> </w:t>
      </w:r>
      <w:r w:rsidR="00841A6F" w:rsidRPr="00D053CF">
        <w:rPr>
          <w:b w:val="0"/>
          <w:szCs w:val="24"/>
        </w:rPr>
        <w:t>Заявки</w:t>
      </w:r>
      <w:r w:rsidR="002B5044" w:rsidRPr="00D053C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D053C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D053CF">
        <w:rPr>
          <w:b w:val="0"/>
          <w:szCs w:val="24"/>
        </w:rPr>
        <w:t>).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919" w:name="_Toc439166314"/>
      <w:bookmarkStart w:id="920" w:name="_Toc439170662"/>
      <w:bookmarkStart w:id="921" w:name="_Toc439172764"/>
      <w:bookmarkStart w:id="922" w:name="_Toc439173208"/>
      <w:bookmarkStart w:id="923" w:name="_Toc439238202"/>
      <w:bookmarkStart w:id="924" w:name="_Toc439252754"/>
      <w:bookmarkStart w:id="925" w:name="_Toc439323612"/>
      <w:bookmarkStart w:id="926" w:name="_Toc439323728"/>
      <w:bookmarkStart w:id="927" w:name="_Toc440297062"/>
      <w:bookmarkStart w:id="928" w:name="_Toc440356623"/>
      <w:bookmarkStart w:id="929" w:name="_Toc440631759"/>
      <w:bookmarkStart w:id="930" w:name="_Toc440876544"/>
      <w:bookmarkStart w:id="931" w:name="_Toc441130616"/>
      <w:bookmarkStart w:id="932" w:name="_Toc441157119"/>
      <w:bookmarkStart w:id="933" w:name="_Toc447292138"/>
      <w:bookmarkStart w:id="934" w:name="_Toc462234896"/>
      <w:bookmarkStart w:id="935" w:name="_Toc466966863"/>
      <w:bookmarkStart w:id="936" w:name="_Toc468806114"/>
      <w:bookmarkStart w:id="937" w:name="_Toc469480381"/>
      <w:bookmarkStart w:id="938" w:name="_Toc472416898"/>
      <w:bookmarkStart w:id="939" w:name="_Toc496859953"/>
      <w:bookmarkStart w:id="940" w:name="_Toc498523357"/>
      <w:bookmarkStart w:id="941" w:name="_Toc508631779"/>
      <w:r w:rsidRPr="00D053C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D053CF">
        <w:rPr>
          <w:b w:val="0"/>
          <w:szCs w:val="24"/>
          <w:lang w:eastAsia="ru-RU"/>
        </w:rPr>
        <w:t>ях</w:t>
      </w:r>
      <w:proofErr w:type="spellEnd"/>
      <w:r w:rsidR="003776BB" w:rsidRPr="00D053CF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</w:p>
    <w:p w:rsidR="002B5044" w:rsidRPr="00D053CF" w:rsidRDefault="002B5044" w:rsidP="0021751A">
      <w:pPr>
        <w:pStyle w:val="2"/>
        <w:ind w:left="1701" w:hanging="1134"/>
      </w:pPr>
      <w:bookmarkStart w:id="942" w:name="_Ref247513861"/>
      <w:bookmarkStart w:id="943" w:name="_Toc423421728"/>
      <w:bookmarkStart w:id="944" w:name="_Toc508631780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916"/>
      <w:bookmarkEnd w:id="917"/>
      <w:bookmarkEnd w:id="918"/>
      <w:r w:rsidRPr="00D053CF">
        <w:t>.</w:t>
      </w:r>
      <w:bookmarkEnd w:id="942"/>
      <w:bookmarkEnd w:id="943"/>
      <w:bookmarkEnd w:id="944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945" w:name="_Toc439166317"/>
      <w:bookmarkStart w:id="946" w:name="_Toc439170665"/>
      <w:bookmarkStart w:id="947" w:name="_Toc439172767"/>
      <w:bookmarkStart w:id="948" w:name="_Toc439173211"/>
      <w:bookmarkStart w:id="949" w:name="_Toc439238205"/>
      <w:bookmarkStart w:id="950" w:name="_Toc439252756"/>
      <w:bookmarkStart w:id="951" w:name="_Toc439323614"/>
      <w:bookmarkStart w:id="952" w:name="_Toc439323730"/>
      <w:bookmarkStart w:id="953" w:name="_Ref440292618"/>
      <w:bookmarkStart w:id="954" w:name="_Toc440297064"/>
      <w:bookmarkStart w:id="955" w:name="_Toc440356625"/>
      <w:bookmarkStart w:id="956" w:name="_Toc440631761"/>
      <w:bookmarkStart w:id="957" w:name="_Toc440876546"/>
      <w:bookmarkStart w:id="958" w:name="_Toc441130618"/>
      <w:bookmarkStart w:id="959" w:name="_Toc441157121"/>
      <w:bookmarkStart w:id="960" w:name="_Toc447292140"/>
      <w:bookmarkStart w:id="961" w:name="_Toc462234898"/>
      <w:bookmarkStart w:id="962" w:name="_Toc466966865"/>
      <w:bookmarkStart w:id="963" w:name="_Toc468806116"/>
      <w:bookmarkStart w:id="964" w:name="_Toc469480383"/>
      <w:bookmarkStart w:id="965" w:name="_Toc472416900"/>
      <w:bookmarkStart w:id="966" w:name="_Toc496859955"/>
      <w:bookmarkStart w:id="967" w:name="_Toc498523359"/>
      <w:bookmarkStart w:id="968" w:name="_Toc508631781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</w:t>
      </w:r>
      <w:proofErr w:type="gramStart"/>
      <w:r w:rsidRPr="00D053CF">
        <w:rPr>
          <w:b w:val="0"/>
          <w:szCs w:val="24"/>
        </w:rPr>
        <w:t>о(</w:t>
      </w:r>
      <w:proofErr w:type="gramEnd"/>
      <w:r w:rsidRPr="00D053C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D5244F">
        <w:rPr>
          <w:b w:val="0"/>
          <w:szCs w:val="24"/>
        </w:rPr>
        <w:t>Производителем</w:t>
      </w:r>
      <w:r w:rsidR="00D5244F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5.3</w:t>
      </w:r>
      <w:r w:rsidR="00C03511">
        <w:fldChar w:fldCharType="end"/>
      </w:r>
      <w:r w:rsidRPr="00D053CF">
        <w:rPr>
          <w:b w:val="0"/>
          <w:szCs w:val="24"/>
        </w:rPr>
        <w:t>).</w:t>
      </w:r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969" w:name="_Toc439166318"/>
      <w:bookmarkStart w:id="970" w:name="_Toc439170666"/>
      <w:bookmarkStart w:id="971" w:name="_Toc439172768"/>
      <w:bookmarkStart w:id="972" w:name="_Toc439173212"/>
      <w:bookmarkStart w:id="973" w:name="_Toc439238206"/>
      <w:bookmarkStart w:id="974" w:name="_Toc439252757"/>
      <w:bookmarkStart w:id="975" w:name="_Toc439323615"/>
      <w:bookmarkStart w:id="976" w:name="_Toc439323731"/>
      <w:bookmarkStart w:id="977" w:name="_Toc440297065"/>
      <w:bookmarkStart w:id="978" w:name="_Toc440356626"/>
      <w:bookmarkStart w:id="979" w:name="_Toc440631762"/>
      <w:bookmarkStart w:id="980" w:name="_Toc440876547"/>
      <w:bookmarkStart w:id="981" w:name="_Toc441130619"/>
      <w:bookmarkStart w:id="982" w:name="_Toc441157122"/>
      <w:bookmarkStart w:id="983" w:name="_Toc447292141"/>
      <w:bookmarkStart w:id="984" w:name="_Toc462234899"/>
      <w:bookmarkStart w:id="985" w:name="_Toc466966866"/>
      <w:bookmarkStart w:id="986" w:name="_Toc468806117"/>
      <w:bookmarkStart w:id="987" w:name="_Toc469480384"/>
      <w:bookmarkStart w:id="988" w:name="_Toc472416901"/>
      <w:bookmarkStart w:id="989" w:name="_Toc496859956"/>
      <w:bookmarkStart w:id="990" w:name="_Toc498523360"/>
      <w:bookmarkStart w:id="991" w:name="_Toc508631782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5.3</w:t>
      </w:r>
      <w:r w:rsidR="00C03511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</w:p>
    <w:p w:rsidR="00A549DD" w:rsidRPr="00D053CF" w:rsidRDefault="00A549DD" w:rsidP="00A549DD">
      <w:pPr>
        <w:pStyle w:val="2"/>
        <w:ind w:left="1701" w:hanging="1134"/>
      </w:pPr>
      <w:bookmarkStart w:id="992" w:name="_Toc248219573"/>
      <w:bookmarkStart w:id="993" w:name="_Toc256099315"/>
      <w:bookmarkStart w:id="994" w:name="_Toc423421664"/>
      <w:bookmarkStart w:id="995" w:name="_Toc447269813"/>
      <w:bookmarkStart w:id="996" w:name="_Toc508631783"/>
      <w:bookmarkEnd w:id="808"/>
      <w:bookmarkEnd w:id="809"/>
      <w:r w:rsidRPr="00D053CF">
        <w:t>Иные требования</w:t>
      </w:r>
      <w:bookmarkEnd w:id="992"/>
      <w:bookmarkEnd w:id="993"/>
      <w:bookmarkEnd w:id="994"/>
      <w:bookmarkEnd w:id="995"/>
      <w:bookmarkEnd w:id="996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997" w:name="_Toc447292143"/>
      <w:bookmarkStart w:id="998" w:name="_Toc462234901"/>
      <w:bookmarkStart w:id="999" w:name="_Toc466966868"/>
      <w:bookmarkStart w:id="1000" w:name="_Toc468806119"/>
      <w:bookmarkStart w:id="1001" w:name="_Toc469480386"/>
      <w:bookmarkStart w:id="1002" w:name="_Toc472416903"/>
      <w:bookmarkStart w:id="1003" w:name="_Toc496859958"/>
      <w:bookmarkStart w:id="1004" w:name="_Toc498523362"/>
      <w:bookmarkStart w:id="1005" w:name="_Toc508631784"/>
      <w:bookmarkStart w:id="1006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1007" w:name="_Toc447292144"/>
      <w:bookmarkStart w:id="1008" w:name="_Toc462234902"/>
      <w:bookmarkStart w:id="1009" w:name="_Toc466966869"/>
      <w:bookmarkStart w:id="1010" w:name="_Toc468806120"/>
      <w:bookmarkStart w:id="1011" w:name="_Toc469480387"/>
      <w:bookmarkStart w:id="1012" w:name="_Toc472416904"/>
      <w:bookmarkStart w:id="1013" w:name="_Toc496859959"/>
      <w:bookmarkStart w:id="1014" w:name="_Toc498523363"/>
      <w:bookmarkStart w:id="1015" w:name="_Toc508631785"/>
      <w:proofErr w:type="gramStart"/>
      <w:r w:rsidRPr="00D053CF">
        <w:rPr>
          <w:b w:val="0"/>
          <w:szCs w:val="24"/>
        </w:rPr>
        <w:t xml:space="preserve">В случае,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proofErr w:type="gramEnd"/>
    </w:p>
    <w:p w:rsidR="00BE26DC" w:rsidRPr="00D053CF" w:rsidRDefault="00BE26DC" w:rsidP="00BE26DC">
      <w:pPr>
        <w:pStyle w:val="2"/>
        <w:ind w:left="1701" w:hanging="1134"/>
      </w:pPr>
      <w:bookmarkStart w:id="1016" w:name="_Toc461809058"/>
      <w:bookmarkStart w:id="1017" w:name="_Toc462216759"/>
      <w:bookmarkStart w:id="1018" w:name="_Toc508631786"/>
      <w:r w:rsidRPr="00D053CF">
        <w:lastRenderedPageBreak/>
        <w:t>Альтернативные предложения</w:t>
      </w:r>
      <w:bookmarkStart w:id="1019" w:name="_Ref56252639"/>
      <w:bookmarkEnd w:id="1016"/>
      <w:bookmarkEnd w:id="1017"/>
      <w:bookmarkEnd w:id="1018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1020" w:name="_Toc461809059"/>
      <w:bookmarkStart w:id="1021" w:name="_Toc462216760"/>
      <w:bookmarkStart w:id="1022" w:name="_Toc462234904"/>
      <w:bookmarkStart w:id="1023" w:name="_Toc466966871"/>
      <w:bookmarkStart w:id="1024" w:name="_Toc468806122"/>
      <w:bookmarkStart w:id="1025" w:name="_Toc469480389"/>
      <w:bookmarkStart w:id="1026" w:name="_Toc472416906"/>
      <w:bookmarkStart w:id="1027" w:name="_Toc496859961"/>
      <w:bookmarkStart w:id="1028" w:name="_Toc498523365"/>
      <w:bookmarkStart w:id="1029" w:name="_Toc508631787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1030" w:name="_Ref440270602"/>
      <w:bookmarkStart w:id="1031" w:name="_Toc508631788"/>
      <w:bookmarkEnd w:id="5"/>
      <w:bookmarkEnd w:id="777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1030"/>
      <w:bookmarkEnd w:id="1031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1032" w:name="_Ref55336310"/>
      <w:bookmarkStart w:id="1033" w:name="_Toc57314672"/>
      <w:bookmarkStart w:id="1034" w:name="_Toc69728986"/>
      <w:bookmarkStart w:id="1035" w:name="_Toc98253919"/>
      <w:bookmarkStart w:id="1036" w:name="_Toc165173847"/>
      <w:bookmarkStart w:id="1037" w:name="_Toc423423667"/>
      <w:bookmarkStart w:id="1038" w:name="_Toc508631789"/>
      <w:r w:rsidRPr="00D053CF">
        <w:t xml:space="preserve">Письмо о подаче оферты </w:t>
      </w:r>
      <w:bookmarkStart w:id="1039" w:name="_Ref22846535"/>
      <w:r w:rsidRPr="00D053CF">
        <w:t>(</w:t>
      </w:r>
      <w:bookmarkEnd w:id="1039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D053CF" w:rsidRDefault="004F4D80" w:rsidP="004F4D80">
      <w:pPr>
        <w:pStyle w:val="3"/>
        <w:rPr>
          <w:szCs w:val="24"/>
        </w:rPr>
      </w:pPr>
      <w:bookmarkStart w:id="1040" w:name="_Toc98253920"/>
      <w:bookmarkStart w:id="1041" w:name="_Toc157248174"/>
      <w:bookmarkStart w:id="1042" w:name="_Toc157496543"/>
      <w:bookmarkStart w:id="1043" w:name="_Toc158206082"/>
      <w:bookmarkStart w:id="1044" w:name="_Toc164057767"/>
      <w:bookmarkStart w:id="1045" w:name="_Toc164137117"/>
      <w:bookmarkStart w:id="1046" w:name="_Toc164161277"/>
      <w:bookmarkStart w:id="1047" w:name="_Toc165173848"/>
      <w:bookmarkStart w:id="1048" w:name="_Toc439170673"/>
      <w:bookmarkStart w:id="1049" w:name="_Toc439172775"/>
      <w:bookmarkStart w:id="1050" w:name="_Toc439173219"/>
      <w:bookmarkStart w:id="1051" w:name="_Toc439238213"/>
      <w:bookmarkStart w:id="1052" w:name="_Toc440297069"/>
      <w:bookmarkStart w:id="1053" w:name="_Toc440356630"/>
      <w:bookmarkStart w:id="1054" w:name="_Toc462234907"/>
      <w:bookmarkStart w:id="1055" w:name="_Toc472416909"/>
      <w:bookmarkStart w:id="1056" w:name="_Toc496859964"/>
      <w:bookmarkStart w:id="1057" w:name="_Toc498523368"/>
      <w:bookmarkStart w:id="1058" w:name="_Toc508631790"/>
      <w:r w:rsidRPr="00D053CF">
        <w:rPr>
          <w:szCs w:val="24"/>
        </w:rPr>
        <w:t>Форма письма о подаче оферты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1059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опубликованное </w:t>
      </w:r>
      <w:proofErr w:type="gramStart"/>
      <w:r w:rsidRPr="00D053CF">
        <w:rPr>
          <w:sz w:val="24"/>
          <w:szCs w:val="24"/>
        </w:rPr>
        <w:t>в</w:t>
      </w:r>
      <w:proofErr w:type="gramEnd"/>
      <w:r w:rsidRPr="00D053CF">
        <w:rPr>
          <w:sz w:val="24"/>
          <w:szCs w:val="24"/>
        </w:rPr>
        <w:t xml:space="preserve"> [</w:t>
      </w:r>
      <w:r w:rsidRPr="00D053CF">
        <w:rPr>
          <w:rStyle w:val="aa"/>
          <w:sz w:val="24"/>
          <w:szCs w:val="24"/>
        </w:rPr>
        <w:t xml:space="preserve">указывается </w:t>
      </w:r>
      <w:proofErr w:type="gramStart"/>
      <w:r w:rsidRPr="00D053CF">
        <w:rPr>
          <w:rStyle w:val="aa"/>
          <w:sz w:val="24"/>
          <w:szCs w:val="24"/>
        </w:rPr>
        <w:t>дата</w:t>
      </w:r>
      <w:proofErr w:type="gramEnd"/>
      <w:r w:rsidRPr="00D053CF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зарегистрированное</w:t>
      </w:r>
      <w:proofErr w:type="gramEnd"/>
      <w:r w:rsidRPr="00D053CF">
        <w:rPr>
          <w:sz w:val="24"/>
          <w:szCs w:val="24"/>
        </w:rPr>
        <w:t xml:space="preserve">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2029A9" w:rsidRPr="00ED3D2A" w:rsidTr="00BB34CA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361CC" w:rsidRDefault="002029A9" w:rsidP="002029A9">
            <w:pPr>
              <w:spacing w:line="240" w:lineRule="auto"/>
              <w:ind w:firstLine="0"/>
            </w:pPr>
            <w:r w:rsidRPr="001361CC">
              <w:t xml:space="preserve">Итоговая стоимость </w:t>
            </w:r>
            <w:r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proofErr w:type="gramStart"/>
            <w:r w:rsidRPr="001361CC"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 xml:space="preserve">ля </w:t>
            </w:r>
            <w:r w:rsidRPr="00F1060B">
              <w:rPr>
                <w:b/>
              </w:rPr>
              <w:t>ПАО «МРСК Центра</w:t>
            </w:r>
            <w:r>
              <w:rPr>
                <w:b/>
              </w:rPr>
              <w:t xml:space="preserve"> и Приволжья</w:t>
            </w:r>
            <w:r w:rsidRPr="00F1060B">
              <w:rPr>
                <w:b/>
              </w:rPr>
              <w:t>»</w:t>
            </w:r>
          </w:p>
          <w:p w:rsidR="002029A9" w:rsidRPr="001361CC" w:rsidRDefault="002029A9" w:rsidP="002029A9">
            <w:pPr>
              <w:spacing w:line="240" w:lineRule="auto"/>
              <w:ind w:firstLine="0"/>
            </w:pPr>
            <w:r w:rsidRPr="00F1060B">
              <w:rPr>
                <w:rStyle w:val="aa"/>
              </w:rPr>
              <w:t>по лоту № (указывается номер и название  лота, на который подает оферту Участник)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F1060B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</w:rPr>
            </w:pPr>
          </w:p>
          <w:p w:rsidR="002029A9" w:rsidRPr="00F1060B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</w:rPr>
            </w:pPr>
          </w:p>
          <w:p w:rsidR="002029A9" w:rsidRPr="001361CC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</w:rPr>
              <w:t>_________________________________</w:t>
            </w:r>
          </w:p>
          <w:p w:rsidR="002029A9" w:rsidRPr="00F1060B" w:rsidRDefault="002029A9" w:rsidP="002029A9">
            <w:pPr>
              <w:spacing w:line="240" w:lineRule="auto"/>
              <w:ind w:right="-45" w:firstLine="0"/>
              <w:jc w:val="center"/>
              <w:rPr>
                <w:b/>
                <w:i/>
                <w:shd w:val="clear" w:color="auto" w:fill="FFFF99"/>
              </w:rPr>
            </w:pPr>
            <w:r w:rsidRPr="001361CC">
              <w:t>(итоговая стоимость, рублей</w:t>
            </w:r>
            <w:r w:rsidRPr="001361CC">
              <w:rPr>
                <w:rStyle w:val="aa"/>
              </w:rPr>
              <w:t xml:space="preserve"> РФ</w:t>
            </w:r>
            <w:r w:rsidRPr="001361CC">
              <w:t>, без НДС)</w:t>
            </w:r>
          </w:p>
        </w:tc>
      </w:tr>
      <w:tr w:rsidR="002029A9" w:rsidRPr="00ED3D2A" w:rsidTr="00BB34CA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361CC" w:rsidRDefault="002029A9" w:rsidP="002029A9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361CC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</w:rPr>
              <w:t>_________________________________</w:t>
            </w:r>
          </w:p>
          <w:p w:rsidR="002029A9" w:rsidRPr="00F1060B" w:rsidRDefault="002029A9" w:rsidP="002029A9">
            <w:pPr>
              <w:spacing w:line="240" w:lineRule="auto"/>
              <w:ind w:right="-45" w:firstLine="0"/>
              <w:jc w:val="center"/>
              <w:rPr>
                <w:b/>
                <w:i/>
                <w:shd w:val="clear" w:color="auto" w:fill="FFFF99"/>
              </w:rPr>
            </w:pPr>
            <w:r w:rsidRPr="001361CC">
              <w:t>(НДС по итоговой стоимости, рублей)</w:t>
            </w:r>
          </w:p>
        </w:tc>
      </w:tr>
      <w:tr w:rsidR="002029A9" w:rsidRPr="00ED3D2A" w:rsidTr="00BB34CA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361CC" w:rsidRDefault="002029A9" w:rsidP="002029A9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361CC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</w:rPr>
              <w:t>_________________________________</w:t>
            </w:r>
          </w:p>
          <w:p w:rsidR="002029A9" w:rsidRPr="00F1060B" w:rsidRDefault="002029A9" w:rsidP="002029A9">
            <w:pPr>
              <w:spacing w:line="240" w:lineRule="auto"/>
              <w:ind w:right="-45" w:firstLine="0"/>
              <w:jc w:val="center"/>
              <w:rPr>
                <w:b/>
                <w:i/>
                <w:shd w:val="clear" w:color="auto" w:fill="FFFF99"/>
              </w:rPr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053CF">
        <w:rPr>
          <w:sz w:val="24"/>
          <w:szCs w:val="24"/>
          <w:shd w:val="clear" w:color="auto" w:fill="FFFF99"/>
        </w:rPr>
        <w:t>В том числе с разбиением стоимости по филиалам: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D053CF" w:rsidTr="004F4D80">
        <w:trPr>
          <w:trHeight w:val="546"/>
        </w:trPr>
        <w:tc>
          <w:tcPr>
            <w:tcW w:w="54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№</w:t>
            </w:r>
          </w:p>
          <w:p w:rsidR="004F4D80" w:rsidRPr="00D053C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053CF">
              <w:rPr>
                <w:rStyle w:val="aa"/>
                <w:b w:val="0"/>
                <w:i w:val="0"/>
              </w:rPr>
              <w:t>п</w:t>
            </w:r>
            <w:proofErr w:type="gramEnd"/>
            <w:r w:rsidRPr="00D053CF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</w:t>
            </w:r>
            <w:r w:rsidR="009930A3">
              <w:rPr>
                <w:rStyle w:val="aa"/>
                <w:b w:val="0"/>
                <w:i w:val="0"/>
              </w:rPr>
              <w:t xml:space="preserve"> и Приволжья</w:t>
            </w:r>
            <w:r w:rsidRPr="00D053CF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120" w:line="240" w:lineRule="auto"/>
        <w:rPr>
          <w:sz w:val="24"/>
          <w:szCs w:val="24"/>
        </w:rPr>
      </w:pPr>
      <w:r w:rsidRPr="00D053CF">
        <w:rPr>
          <w:i/>
          <w:sz w:val="24"/>
          <w:szCs w:val="24"/>
          <w:u w:val="single"/>
          <w:shd w:val="clear" w:color="auto" w:fill="FFFF99"/>
        </w:rPr>
        <w:lastRenderedPageBreak/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1B328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1B328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1B328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D053CF" w:rsidRDefault="00975C64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D053CF">
        <w:rPr>
          <w:rStyle w:val="FTN-"/>
          <w:sz w:val="24"/>
          <w:szCs w:val="24"/>
        </w:rPr>
        <w:t xml:space="preserve"> </w:t>
      </w:r>
      <w:proofErr w:type="gramStart"/>
      <w:r w:rsidRPr="00D053CF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  <w:proofErr w:type="gramEnd"/>
    </w:p>
    <w:p w:rsidR="00975C64" w:rsidRPr="00D053CF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D053CF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 xml:space="preserve">при подаче заявки коллективным </w:t>
      </w:r>
      <w:r w:rsidRPr="00D053CF">
        <w:rPr>
          <w:i/>
          <w:sz w:val="24"/>
          <w:szCs w:val="24"/>
        </w:rPr>
        <w:lastRenderedPageBreak/>
        <w:t>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D053CF">
        <w:rPr>
          <w:sz w:val="24"/>
          <w:szCs w:val="24"/>
        </w:rPr>
        <w:t xml:space="preserve">  ________________________(</w:t>
      </w:r>
      <w:proofErr w:type="gramStart"/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  <w:proofErr w:type="gramEnd"/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53C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C236C0" w:rsidRPr="00D053CF" w:rsidRDefault="004F4D80" w:rsidP="002029A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  <w:bookmarkStart w:id="1060" w:name="_Toc98253921"/>
      <w:bookmarkStart w:id="1061" w:name="_Toc157248175"/>
      <w:bookmarkStart w:id="1062" w:name="_Toc157496544"/>
      <w:bookmarkStart w:id="1063" w:name="_Toc158206083"/>
      <w:bookmarkStart w:id="1064" w:name="_Toc164057768"/>
      <w:bookmarkStart w:id="1065" w:name="_Toc164137118"/>
      <w:bookmarkStart w:id="1066" w:name="_Toc164161278"/>
      <w:bookmarkStart w:id="1067" w:name="_Toc165173849"/>
      <w:r w:rsidR="00C236C0"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1068" w:name="_Toc439170674"/>
      <w:bookmarkStart w:id="1069" w:name="_Toc439172776"/>
      <w:bookmarkStart w:id="1070" w:name="_Toc439173220"/>
      <w:bookmarkStart w:id="1071" w:name="_Toc439238214"/>
      <w:bookmarkStart w:id="1072" w:name="_Toc439252762"/>
      <w:bookmarkStart w:id="1073" w:name="_Toc439323736"/>
      <w:bookmarkStart w:id="1074" w:name="_Toc440297070"/>
      <w:bookmarkStart w:id="1075" w:name="_Toc440356631"/>
      <w:bookmarkStart w:id="1076" w:name="_Toc440631767"/>
      <w:bookmarkStart w:id="1077" w:name="_Toc440876551"/>
      <w:bookmarkStart w:id="1078" w:name="_Toc441130623"/>
      <w:bookmarkStart w:id="1079" w:name="_Toc441157126"/>
      <w:bookmarkStart w:id="1080" w:name="_Toc447292148"/>
      <w:bookmarkStart w:id="1081" w:name="_Toc462234908"/>
      <w:bookmarkStart w:id="1082" w:name="_Toc472416910"/>
      <w:bookmarkStart w:id="1083" w:name="_Toc496859965"/>
      <w:bookmarkStart w:id="1084" w:name="_Toc498523369"/>
      <w:bookmarkStart w:id="1085" w:name="_Toc508631791"/>
      <w:r w:rsidRPr="00D053CF">
        <w:rPr>
          <w:szCs w:val="24"/>
        </w:rPr>
        <w:lastRenderedPageBreak/>
        <w:t>Инструкции по заполнению</w:t>
      </w:r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D053CF">
        <w:rPr>
          <w:sz w:val="24"/>
          <w:szCs w:val="24"/>
        </w:rPr>
        <w:t>ХХХ</w:t>
      </w:r>
      <w:proofErr w:type="spellEnd"/>
      <w:r w:rsidR="004F4D80" w:rsidRPr="00D053CF">
        <w:rPr>
          <w:sz w:val="24"/>
          <w:szCs w:val="24"/>
        </w:rPr>
        <w:t> ХХХ</w:t>
      </w:r>
      <w:proofErr w:type="gramStart"/>
      <w:r w:rsidR="004F4D80" w:rsidRPr="00D053CF">
        <w:rPr>
          <w:sz w:val="24"/>
          <w:szCs w:val="24"/>
        </w:rPr>
        <w:t>,Х</w:t>
      </w:r>
      <w:proofErr w:type="gramEnd"/>
      <w:r w:rsidR="004F4D80" w:rsidRPr="00D053CF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proofErr w:type="gramStart"/>
      <w:r w:rsidRPr="00D053CF">
        <w:rPr>
          <w:sz w:val="24"/>
          <w:szCs w:val="24"/>
        </w:rPr>
        <w:t>шеф-монтажа</w:t>
      </w:r>
      <w:proofErr w:type="gramEnd"/>
      <w:r w:rsidRPr="00D053CF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C03511">
        <w:fldChar w:fldCharType="begin"/>
      </w:r>
      <w:r w:rsidR="00C03511">
        <w:instrText xml:space="preserve"> REF _Ref306008743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3.3.4</w:t>
      </w:r>
      <w:r w:rsidR="00C03511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C03511">
        <w:fldChar w:fldCharType="begin"/>
      </w:r>
      <w:r w:rsidR="00C03511">
        <w:instrText xml:space="preserve"> REF _Ref55279015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3.3.1.6</w:t>
      </w:r>
      <w:r w:rsidR="00C03511">
        <w:fldChar w:fldCharType="end"/>
      </w:r>
      <w:r w:rsidRPr="00D053CF">
        <w:rPr>
          <w:sz w:val="24"/>
          <w:szCs w:val="24"/>
        </w:rPr>
        <w:t xml:space="preserve"> и </w:t>
      </w:r>
      <w:r w:rsidR="00C03511">
        <w:fldChar w:fldCharType="begin"/>
      </w:r>
      <w:r w:rsidR="00C03511">
        <w:instrText xml:space="preserve"> REF _Ref195087786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3.3.1.7</w:t>
      </w:r>
      <w:r w:rsidR="00C03511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086" w:name="_Ref55335821"/>
      <w:bookmarkStart w:id="1087" w:name="_Ref55336345"/>
      <w:bookmarkStart w:id="1088" w:name="_Toc57314674"/>
      <w:bookmarkStart w:id="1089" w:name="_Toc69728988"/>
      <w:bookmarkStart w:id="1090" w:name="_Toc98253922"/>
      <w:bookmarkStart w:id="1091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1092" w:name="_Ref440271964"/>
      <w:bookmarkStart w:id="1093" w:name="_Toc440297071"/>
      <w:bookmarkStart w:id="1094" w:name="_Toc440356632"/>
      <w:bookmarkStart w:id="1095" w:name="_Toc508631792"/>
      <w:r w:rsidRPr="00D053CF">
        <w:rPr>
          <w:szCs w:val="24"/>
        </w:rPr>
        <w:lastRenderedPageBreak/>
        <w:t>Антикоррупционные обязательства (Форма 1.1).</w:t>
      </w:r>
      <w:bookmarkEnd w:id="1092"/>
      <w:bookmarkEnd w:id="1093"/>
      <w:bookmarkEnd w:id="1094"/>
      <w:bookmarkEnd w:id="1095"/>
    </w:p>
    <w:p w:rsidR="00920CB0" w:rsidRPr="00D053CF" w:rsidRDefault="00920CB0" w:rsidP="001B328E">
      <w:pPr>
        <w:pStyle w:val="3"/>
        <w:numPr>
          <w:ilvl w:val="3"/>
          <w:numId w:val="64"/>
        </w:numPr>
        <w:rPr>
          <w:b w:val="0"/>
          <w:szCs w:val="24"/>
        </w:rPr>
      </w:pPr>
      <w:bookmarkStart w:id="1096" w:name="_Toc439238216"/>
      <w:bookmarkStart w:id="1097" w:name="_Toc439252764"/>
      <w:bookmarkStart w:id="1098" w:name="_Toc439323738"/>
      <w:bookmarkStart w:id="1099" w:name="_Toc440297072"/>
      <w:bookmarkStart w:id="1100" w:name="_Toc440356633"/>
      <w:bookmarkStart w:id="1101" w:name="_Toc440631769"/>
      <w:bookmarkStart w:id="1102" w:name="_Toc440876553"/>
      <w:bookmarkStart w:id="1103" w:name="_Toc441130625"/>
      <w:bookmarkStart w:id="1104" w:name="_Toc441157128"/>
      <w:bookmarkStart w:id="1105" w:name="_Toc447292150"/>
      <w:bookmarkStart w:id="1106" w:name="_Toc462234910"/>
      <w:bookmarkStart w:id="1107" w:name="_Toc472416912"/>
      <w:bookmarkStart w:id="1108" w:name="_Toc496859967"/>
      <w:bookmarkStart w:id="1109" w:name="_Toc498523371"/>
      <w:bookmarkStart w:id="1110" w:name="_Toc508631793"/>
      <w:r w:rsidRPr="00D053CF">
        <w:rPr>
          <w:b w:val="0"/>
          <w:szCs w:val="24"/>
        </w:rPr>
        <w:t>Форма Антикоррупционных обязательств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D053CF">
        <w:t>противодействии</w:t>
      </w:r>
      <w:proofErr w:type="gramEnd"/>
      <w:r w:rsidRPr="00D053CF">
        <w:t xml:space="preserve"> коррупции», предусматривающих обязанность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по разработке и принятию мер по предупреждению и противодействию коррупции.</w:t>
      </w:r>
    </w:p>
    <w:p w:rsidR="00920CB0" w:rsidRPr="00D053CF" w:rsidRDefault="00920CB0" w:rsidP="001B328E">
      <w:pPr>
        <w:numPr>
          <w:ilvl w:val="0"/>
          <w:numId w:val="59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», именуемое в дальнейшем «Заказчик», после ознакомления с закупочной документацией гарантирует и заверяет Заказчик</w:t>
      </w:r>
      <w:r w:rsidR="008D4054">
        <w:t>а</w:t>
      </w:r>
      <w:r w:rsidRPr="00D053CF">
        <w:t>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</w:t>
      </w:r>
      <w:proofErr w:type="spellStart"/>
      <w:r w:rsidRPr="00D053CF">
        <w:t>Россети</w:t>
      </w:r>
      <w:proofErr w:type="spellEnd"/>
      <w:r w:rsidRPr="00D053CF">
        <w:t>» и его ДЗО, утвержденной решением Совета директоров ПАО «</w:t>
      </w:r>
      <w:proofErr w:type="spellStart"/>
      <w:r w:rsidRPr="00D053CF">
        <w:t>Россети</w:t>
      </w:r>
      <w:proofErr w:type="spellEnd"/>
      <w:r w:rsidRPr="00D053CF">
        <w:t>»/</w:t>
      </w:r>
      <w:r w:rsidRPr="00D053CF">
        <w:rPr>
          <w:rFonts w:ascii="Calibri" w:hAnsi="Calibri"/>
        </w:rPr>
        <w:t xml:space="preserve"> </w:t>
      </w:r>
      <w:r w:rsidRPr="00D053CF">
        <w:t>ДЗО ПАО «</w:t>
      </w:r>
      <w:proofErr w:type="spellStart"/>
      <w:r w:rsidRPr="00D053CF">
        <w:t>Россети</w:t>
      </w:r>
      <w:proofErr w:type="spellEnd"/>
      <w:r w:rsidRPr="00D053CF">
        <w:t>» (протокол от 28.11.2014 №171) (далее - Антикоррупционная политика).</w:t>
      </w:r>
    </w:p>
    <w:p w:rsidR="00920CB0" w:rsidRPr="00D053CF" w:rsidRDefault="00920CB0" w:rsidP="001B328E">
      <w:pPr>
        <w:widowControl w:val="0"/>
        <w:numPr>
          <w:ilvl w:val="1"/>
          <w:numId w:val="63"/>
        </w:numPr>
        <w:suppressAutoHyphens w:val="0"/>
        <w:spacing w:line="240" w:lineRule="auto"/>
        <w:ind w:left="0" w:firstLine="709"/>
        <w:contextualSpacing/>
      </w:pPr>
      <w:proofErr w:type="gramStart"/>
      <w:r w:rsidRPr="00D053CF">
        <w:t>Согласен с принимаемыми в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D053CF">
        <w:t xml:space="preserve"> В их </w:t>
      </w:r>
      <w:proofErr w:type="gramStart"/>
      <w:r w:rsidRPr="00D053CF">
        <w:t>числе</w:t>
      </w:r>
      <w:proofErr w:type="gramEnd"/>
      <w:r w:rsidRPr="00D053CF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D053CF">
        <w:t>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</w:t>
      </w:r>
      <w:r w:rsidR="009930A3">
        <w:t>нтересов с работниками Заказчик</w:t>
      </w:r>
      <w:r w:rsidR="008D4054">
        <w:t>а</w:t>
      </w:r>
      <w:r w:rsidRPr="00D053CF">
        <w:t>/Организатора закупки</w:t>
      </w:r>
      <w:proofErr w:type="gramEnd"/>
      <w:r w:rsidRPr="00D053CF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1B328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</w:t>
      </w:r>
      <w:r w:rsidR="008D4054">
        <w:t>а</w:t>
      </w:r>
      <w:r w:rsidRPr="00D053CF">
        <w:t>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1B328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1B328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 xml:space="preserve">непредставление информации о наличии аффилированных и иных связей, </w:t>
      </w:r>
      <w:proofErr w:type="gramStart"/>
      <w:r w:rsidRPr="00D053CF">
        <w:t>пред</w:t>
      </w:r>
      <w:proofErr w:type="gramEnd"/>
      <w:r w:rsidRPr="00D053CF">
        <w:t>/</w:t>
      </w:r>
      <w:proofErr w:type="gramStart"/>
      <w:r w:rsidRPr="00D053CF">
        <w:t>конфликта</w:t>
      </w:r>
      <w:proofErr w:type="gramEnd"/>
      <w:r w:rsidRPr="00D053CF">
        <w:t xml:space="preserve"> интересов с работниками Заказчик</w:t>
      </w:r>
      <w:r w:rsidR="008D4054">
        <w:t>а</w:t>
      </w:r>
      <w:r w:rsidRPr="00D053CF">
        <w:t>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1B328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proofErr w:type="spellStart"/>
      <w:r w:rsidRPr="00D053CF">
        <w:t>тимулирование</w:t>
      </w:r>
      <w:proofErr w:type="spellEnd"/>
      <w:r w:rsidRPr="00D053CF">
        <w:t xml:space="preserve"> каким-либо образом работников Заказчик</w:t>
      </w:r>
      <w:r w:rsidR="008D4054">
        <w:t>а</w:t>
      </w:r>
      <w:r w:rsidRPr="00D053CF">
        <w:t xml:space="preserve">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1B328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</w:t>
      </w:r>
      <w:r w:rsidR="008D4054">
        <w:t>а</w:t>
      </w:r>
      <w:r w:rsidRPr="00D053CF">
        <w:t>/Организатора закупки, осуществляемыми в пользу Участника, понимаются: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</w:t>
      </w:r>
      <w:r w:rsidR="009930A3">
        <w:t>Участником и Заказчик</w:t>
      </w:r>
      <w:r w:rsidR="008D4054">
        <w:t>ом</w:t>
      </w:r>
      <w:r w:rsidRPr="00D053CF">
        <w:t>/Организатором закупки.</w:t>
      </w:r>
    </w:p>
    <w:p w:rsidR="00920CB0" w:rsidRPr="00D053CF" w:rsidRDefault="00920CB0" w:rsidP="001B328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В </w:t>
      </w:r>
      <w:proofErr w:type="gramStart"/>
      <w:r w:rsidRPr="00D053CF">
        <w:t>случае</w:t>
      </w:r>
      <w:proofErr w:type="gramEnd"/>
      <w:r w:rsidRPr="00D053CF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</w:t>
      </w:r>
      <w:r w:rsidR="008D4054">
        <w:t xml:space="preserve">а и Организатора </w:t>
      </w:r>
      <w:r w:rsidR="00F13A66" w:rsidRPr="00D053CF">
        <w:t>в письменной</w:t>
      </w:r>
      <w:r w:rsidR="00A64544" w:rsidRPr="00D053CF">
        <w:t xml:space="preserve"> </w:t>
      </w:r>
      <w:r w:rsidRPr="00D053CF">
        <w:t xml:space="preserve">форме. В </w:t>
      </w:r>
      <w:proofErr w:type="gramStart"/>
      <w:r w:rsidRPr="00D053CF">
        <w:t>таком</w:t>
      </w:r>
      <w:proofErr w:type="gramEnd"/>
      <w:r w:rsidRPr="00D053CF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1B328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После получения такого письменного уведомления </w:t>
      </w:r>
      <w:r w:rsidR="008D4054" w:rsidRPr="00D053CF">
        <w:t>Заказчик</w:t>
      </w:r>
      <w:r w:rsidR="008D4054">
        <w:t xml:space="preserve"> и Организатор</w:t>
      </w:r>
      <w:r w:rsidRPr="00D053CF">
        <w:t xml:space="preserve"> осуществля</w:t>
      </w:r>
      <w:r w:rsidR="009930A3">
        <w:t>ю</w:t>
      </w:r>
      <w:r w:rsidRPr="00D053CF">
        <w:t>т соответствующую проверку и направля</w:t>
      </w:r>
      <w:r w:rsidR="009930A3">
        <w:t>ю</w:t>
      </w:r>
      <w:r w:rsidRPr="00D053CF">
        <w:t>т уведомление о результатах в адрес Участника.</w:t>
      </w:r>
    </w:p>
    <w:p w:rsidR="00920CB0" w:rsidRPr="00D053CF" w:rsidRDefault="00920CB0" w:rsidP="001B328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</w:t>
      </w:r>
      <w:r w:rsidR="008D4054" w:rsidRPr="00D053CF">
        <w:t>Заказчик</w:t>
      </w:r>
      <w:r w:rsidR="008D4054">
        <w:t xml:space="preserve"> и Организатор</w:t>
      </w:r>
      <w:r w:rsidRPr="00D053CF">
        <w:t xml:space="preserve"> име</w:t>
      </w:r>
      <w:r w:rsidR="009930A3">
        <w:t>ю</w:t>
      </w:r>
      <w:r w:rsidRPr="00D053CF">
        <w:t xml:space="preserve">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930A3" w:rsidRPr="00E12127" w:rsidRDefault="009930A3" w:rsidP="009930A3">
      <w:pPr>
        <w:spacing w:line="240" w:lineRule="auto"/>
        <w:ind w:firstLine="709"/>
        <w:rPr>
          <w:b/>
          <w:i/>
          <w:sz w:val="24"/>
          <w:szCs w:val="24"/>
        </w:rPr>
      </w:pPr>
      <w:r w:rsidRPr="00E12127">
        <w:rPr>
          <w:b/>
          <w:i/>
          <w:iCs/>
          <w:sz w:val="24"/>
          <w:szCs w:val="24"/>
        </w:rPr>
        <w:t>Информация о формах обратной связи ПАО «МРСК Центра» и ПАО «МРСК Центра и Приволжья» в рамках системы предупреждения и профилактики коррупции:</w:t>
      </w:r>
    </w:p>
    <w:p w:rsidR="009930A3" w:rsidRPr="00E12127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действует система </w:t>
      </w:r>
      <w:r w:rsidRPr="00E12127">
        <w:rPr>
          <w:i/>
          <w:iCs/>
          <w:sz w:val="24"/>
          <w:szCs w:val="24"/>
        </w:rPr>
        <w:t>предупреждения и профилактики коррупции.</w:t>
      </w:r>
      <w:r w:rsidRPr="00E12127">
        <w:rPr>
          <w:i/>
          <w:sz w:val="24"/>
          <w:szCs w:val="24"/>
        </w:rPr>
        <w:t xml:space="preserve"> </w:t>
      </w:r>
      <w:proofErr w:type="gramStart"/>
      <w:r w:rsidRPr="00E12127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2" w:history="1">
        <w:r w:rsidRPr="00E1212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E12127">
        <w:rPr>
          <w:i/>
          <w:sz w:val="24"/>
          <w:szCs w:val="24"/>
        </w:rPr>
        <w:t xml:space="preserve"> на корпоративных веб-сайтах</w:t>
      </w:r>
      <w:r w:rsidRPr="00E12127">
        <w:rPr>
          <w:i/>
          <w:sz w:val="24"/>
          <w:szCs w:val="24"/>
          <w:shd w:val="clear" w:color="auto" w:fill="FFFFFF"/>
        </w:rPr>
        <w:t>, позвонив по телефону «Горячей линии»:</w:t>
      </w:r>
      <w:proofErr w:type="gramEnd"/>
    </w:p>
    <w:p w:rsidR="009930A3" w:rsidRPr="00E12127" w:rsidRDefault="009930A3" w:rsidP="009930A3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3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9930A3" w:rsidRPr="00E12127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4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9930A3" w:rsidRPr="00E12127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9930A3" w:rsidRPr="00E12127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9930A3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1111" w:name="_Toc423423668"/>
      <w:bookmarkStart w:id="1112" w:name="_Ref440271072"/>
      <w:bookmarkStart w:id="1113" w:name="_Ref440273986"/>
      <w:bookmarkStart w:id="1114" w:name="_Ref440274337"/>
      <w:bookmarkStart w:id="1115" w:name="_Ref440274913"/>
      <w:bookmarkStart w:id="1116" w:name="_Ref440284918"/>
      <w:bookmarkStart w:id="1117" w:name="_Toc508631794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1086"/>
      <w:bookmarkEnd w:id="1087"/>
      <w:bookmarkEnd w:id="1088"/>
      <w:bookmarkEnd w:id="1089"/>
      <w:bookmarkEnd w:id="1090"/>
      <w:bookmarkEnd w:id="1091"/>
      <w:bookmarkEnd w:id="1111"/>
      <w:bookmarkEnd w:id="1112"/>
      <w:bookmarkEnd w:id="1113"/>
      <w:bookmarkEnd w:id="1114"/>
      <w:bookmarkEnd w:id="1115"/>
      <w:bookmarkEnd w:id="1116"/>
      <w:bookmarkEnd w:id="1117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118" w:name="_Toc98253923"/>
      <w:bookmarkStart w:id="1119" w:name="_Toc157248177"/>
      <w:bookmarkStart w:id="1120" w:name="_Toc157496546"/>
      <w:bookmarkStart w:id="1121" w:name="_Toc158206085"/>
      <w:bookmarkStart w:id="1122" w:name="_Toc164057770"/>
      <w:bookmarkStart w:id="1123" w:name="_Toc164137120"/>
      <w:bookmarkStart w:id="1124" w:name="_Toc164161280"/>
      <w:bookmarkStart w:id="1125" w:name="_Toc165173851"/>
      <w:bookmarkStart w:id="1126" w:name="_Ref264038986"/>
      <w:bookmarkStart w:id="1127" w:name="_Ref264359294"/>
      <w:bookmarkStart w:id="1128" w:name="_Toc439170676"/>
      <w:bookmarkStart w:id="1129" w:name="_Toc439172778"/>
      <w:bookmarkStart w:id="1130" w:name="_Toc439173222"/>
      <w:bookmarkStart w:id="1131" w:name="_Toc439238218"/>
      <w:bookmarkStart w:id="1132" w:name="_Toc439252766"/>
      <w:bookmarkStart w:id="1133" w:name="_Toc439323740"/>
      <w:bookmarkStart w:id="1134" w:name="_Toc440297074"/>
      <w:bookmarkStart w:id="1135" w:name="_Toc440356635"/>
      <w:bookmarkStart w:id="1136" w:name="_Toc440631771"/>
      <w:bookmarkStart w:id="1137" w:name="_Toc440876555"/>
      <w:bookmarkStart w:id="1138" w:name="_Toc441130627"/>
      <w:bookmarkStart w:id="1139" w:name="_Toc441157130"/>
      <w:bookmarkStart w:id="1140" w:name="_Toc447292152"/>
      <w:bookmarkStart w:id="1141" w:name="_Toc462234912"/>
      <w:bookmarkStart w:id="1142" w:name="_Toc466966879"/>
      <w:bookmarkStart w:id="1143" w:name="_Toc468806130"/>
      <w:bookmarkStart w:id="1144" w:name="_Toc469480397"/>
      <w:bookmarkStart w:id="1145" w:name="_Toc472416914"/>
      <w:bookmarkStart w:id="1146" w:name="_Toc496859969"/>
      <w:bookmarkStart w:id="1147" w:name="_Toc498523373"/>
      <w:bookmarkStart w:id="1148" w:name="_Toc508631795"/>
      <w:r w:rsidRPr="00D053CF">
        <w:rPr>
          <w:szCs w:val="24"/>
        </w:rPr>
        <w:t xml:space="preserve">Форма </w:t>
      </w:r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r w:rsidR="00492C8B" w:rsidRPr="00D053CF">
        <w:rPr>
          <w:szCs w:val="24"/>
        </w:rPr>
        <w:t>Сводной таблицы стоимости</w:t>
      </w:r>
      <w:bookmarkEnd w:id="1132"/>
      <w:bookmarkEnd w:id="1133"/>
      <w:bookmarkEnd w:id="1134"/>
      <w:bookmarkEnd w:id="1135"/>
      <w:bookmarkEnd w:id="1136"/>
      <w:bookmarkEnd w:id="1137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6131E2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D053CF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D053CF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8D4054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D053CF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6131E2" w:rsidRPr="00B50B01" w:rsidTr="006131E2">
        <w:trPr>
          <w:trHeight w:val="70"/>
        </w:trPr>
        <w:tc>
          <w:tcPr>
            <w:tcW w:w="11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E2" w:rsidRPr="00B50B01" w:rsidRDefault="008D4054" w:rsidP="006131E2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  <w:r>
              <w:rPr>
                <w:b/>
                <w:sz w:val="20"/>
                <w:lang w:val="en-US"/>
              </w:rPr>
              <w:t>I</w:t>
            </w:r>
            <w:r w:rsidR="006131E2" w:rsidRPr="00F1060B">
              <w:rPr>
                <w:b/>
                <w:sz w:val="20"/>
              </w:rPr>
              <w:t>.</w:t>
            </w:r>
            <w:r w:rsidR="006131E2" w:rsidRPr="00F1060B">
              <w:rPr>
                <w:b/>
                <w:sz w:val="20"/>
              </w:rPr>
              <w:tab/>
              <w:t>ПАО «МРСК Центра</w:t>
            </w:r>
            <w:r w:rsidR="006131E2">
              <w:rPr>
                <w:b/>
                <w:sz w:val="20"/>
              </w:rPr>
              <w:t xml:space="preserve"> и Приволжья</w:t>
            </w:r>
            <w:r w:rsidR="006131E2" w:rsidRPr="00F1060B">
              <w:rPr>
                <w:b/>
                <w:sz w:val="20"/>
              </w:rPr>
              <w:t>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E2" w:rsidRPr="00B50B01" w:rsidRDefault="006131E2" w:rsidP="006131E2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E2" w:rsidRPr="00B50B01" w:rsidRDefault="006131E2" w:rsidP="006131E2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</w:tr>
      <w:tr w:rsidR="004F4D80" w:rsidRPr="00D053CF" w:rsidTr="006131E2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1B328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Филиал ПАО «МРСК Центра</w:t>
            </w:r>
            <w:r w:rsidR="00B72058">
              <w:rPr>
                <w:b/>
                <w:sz w:val="18"/>
                <w:szCs w:val="18"/>
              </w:rPr>
              <w:t xml:space="preserve"> и Приволжья</w:t>
            </w:r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8D4054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4F4D80" w:rsidRPr="00D053CF">
              <w:rPr>
                <w:sz w:val="18"/>
                <w:szCs w:val="18"/>
              </w:rPr>
              <w:t>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8D4054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4F4D80" w:rsidRPr="00D053CF">
              <w:rPr>
                <w:sz w:val="18"/>
                <w:szCs w:val="18"/>
              </w:rPr>
              <w:t>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8D4054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4F4D80" w:rsidRPr="00D053CF">
              <w:rPr>
                <w:sz w:val="18"/>
                <w:szCs w:val="18"/>
              </w:rPr>
              <w:t>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B72058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D053CF">
              <w:rPr>
                <w:b/>
                <w:bCs w:val="0"/>
                <w:sz w:val="18"/>
                <w:szCs w:val="18"/>
              </w:rPr>
              <w:t>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6131E2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</w:t>
      </w:r>
      <w:r w:rsidRPr="00D053CF">
        <w:rPr>
          <w:sz w:val="24"/>
          <w:szCs w:val="24"/>
        </w:rPr>
        <w:lastRenderedPageBreak/>
        <w:t>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149" w:name="_Toc176765534"/>
      <w:bookmarkStart w:id="1150" w:name="_Toc198979983"/>
      <w:bookmarkStart w:id="1151" w:name="_Toc217466315"/>
      <w:bookmarkStart w:id="1152" w:name="_Toc217702856"/>
      <w:bookmarkStart w:id="1153" w:name="_Toc233601974"/>
      <w:bookmarkStart w:id="1154" w:name="_Toc263343460"/>
      <w:r w:rsidRPr="00D053CF">
        <w:rPr>
          <w:b w:val="0"/>
          <w:szCs w:val="24"/>
        </w:rPr>
        <w:br w:type="page"/>
      </w:r>
      <w:bookmarkStart w:id="1155" w:name="_Toc439170677"/>
      <w:bookmarkStart w:id="1156" w:name="_Toc439172779"/>
      <w:bookmarkStart w:id="1157" w:name="_Toc439173223"/>
      <w:bookmarkStart w:id="1158" w:name="_Toc439238219"/>
      <w:bookmarkStart w:id="1159" w:name="_Toc439252767"/>
      <w:bookmarkStart w:id="1160" w:name="_Toc439323741"/>
      <w:bookmarkStart w:id="1161" w:name="_Toc440297075"/>
      <w:bookmarkStart w:id="1162" w:name="_Toc440356636"/>
      <w:bookmarkStart w:id="1163" w:name="_Toc440631772"/>
      <w:bookmarkStart w:id="1164" w:name="_Toc440876556"/>
      <w:bookmarkStart w:id="1165" w:name="_Toc441130628"/>
      <w:bookmarkStart w:id="1166" w:name="_Toc441157131"/>
      <w:bookmarkStart w:id="1167" w:name="_Toc447292153"/>
      <w:bookmarkStart w:id="1168" w:name="_Toc462234913"/>
      <w:bookmarkStart w:id="1169" w:name="_Toc466966880"/>
      <w:bookmarkStart w:id="1170" w:name="_Toc468806131"/>
      <w:bookmarkStart w:id="1171" w:name="_Toc469480398"/>
      <w:bookmarkStart w:id="1172" w:name="_Toc472416915"/>
      <w:bookmarkStart w:id="1173" w:name="_Toc496859970"/>
      <w:bookmarkStart w:id="1174" w:name="_Toc498523374"/>
      <w:bookmarkStart w:id="1175" w:name="_Toc508631796"/>
      <w:r w:rsidRPr="00D053CF">
        <w:rPr>
          <w:szCs w:val="24"/>
        </w:rPr>
        <w:lastRenderedPageBreak/>
        <w:t>Инструкции по заполнению</w:t>
      </w:r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>подготавливается на основании Техническог</w:t>
      </w:r>
      <w:proofErr w:type="gramStart"/>
      <w:r w:rsidRPr="00D053CF">
        <w:rPr>
          <w:sz w:val="24"/>
          <w:szCs w:val="24"/>
        </w:rPr>
        <w:t>о(</w:t>
      </w:r>
      <w:proofErr w:type="gramEnd"/>
      <w:r w:rsidRPr="00D053CF">
        <w:rPr>
          <w:sz w:val="24"/>
          <w:szCs w:val="24"/>
        </w:rPr>
        <w:t xml:space="preserve">их) задания(й) (п. </w:t>
      </w:r>
      <w:r w:rsidR="00C03511">
        <w:fldChar w:fldCharType="begin"/>
      </w:r>
      <w:r w:rsidR="00C03511">
        <w:instrText xml:space="preserve"> REF _Ref450652998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4.2</w:t>
      </w:r>
      <w:r w:rsidR="00C03511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5.3</w:t>
      </w:r>
      <w:r w:rsidR="00C03511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D053CF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3C6D0A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_Ref440292752 \r \h  \* MERGEFORMAT </w:instrText>
      </w:r>
      <w:r w:rsidR="00C03511">
        <w:fldChar w:fldCharType="separate"/>
      </w:r>
      <w:r w:rsidR="001B328E">
        <w:t>2</w:t>
      </w:r>
      <w:r w:rsidR="00C03511">
        <w:fldChar w:fldCharType="end"/>
      </w:r>
      <w:r w:rsidRPr="003C6D0A">
        <w:rPr>
          <w:sz w:val="24"/>
          <w:szCs w:val="24"/>
        </w:rPr>
        <w:t xml:space="preserve"> и </w:t>
      </w:r>
      <w:r w:rsidR="00C03511">
        <w:fldChar w:fldCharType="begin"/>
      </w:r>
      <w:r w:rsidR="00C03511">
        <w:instrText xml:space="preserve"> REF _Ref440292779 \r \h  \* MERGEFORMAT </w:instrText>
      </w:r>
      <w:r w:rsidR="00C03511">
        <w:fldChar w:fldCharType="separate"/>
      </w:r>
      <w:r w:rsidR="001B328E">
        <w:t>4</w:t>
      </w:r>
      <w:r w:rsidR="00C03511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proofErr w:type="gramStart"/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</w:t>
      </w:r>
      <w:proofErr w:type="gramEnd"/>
      <w:r w:rsidRPr="003C6D0A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3C6D0A">
        <w:rPr>
          <w:sz w:val="24"/>
          <w:szCs w:val="24"/>
        </w:rPr>
        <w:t>случае</w:t>
      </w:r>
      <w:proofErr w:type="gramEnd"/>
      <w:r w:rsidRPr="003C6D0A">
        <w:rPr>
          <w:sz w:val="24"/>
          <w:szCs w:val="24"/>
        </w:rPr>
        <w:t xml:space="preserve">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</w:t>
      </w:r>
      <w:proofErr w:type="gramStart"/>
      <w:r w:rsidRPr="003C6D0A">
        <w:rPr>
          <w:sz w:val="24"/>
          <w:szCs w:val="24"/>
        </w:rPr>
        <w:t>случае</w:t>
      </w:r>
      <w:proofErr w:type="gramEnd"/>
      <w:r w:rsidRPr="003C6D0A">
        <w:rPr>
          <w:sz w:val="24"/>
          <w:szCs w:val="24"/>
        </w:rPr>
        <w:t xml:space="preserve">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Арифметические ошибки в </w:t>
      </w:r>
      <w:r w:rsidR="00492C8B" w:rsidRPr="00D053CF">
        <w:rPr>
          <w:sz w:val="24"/>
          <w:szCs w:val="24"/>
        </w:rPr>
        <w:t xml:space="preserve">Сводной таблице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могут быть причиной отклонения </w:t>
      </w:r>
      <w:r w:rsidR="00C236C0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,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D053CF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D053CF">
        <w:rPr>
          <w:sz w:val="24"/>
          <w:szCs w:val="24"/>
        </w:rPr>
        <w:t>XXX</w:t>
      </w:r>
      <w:proofErr w:type="spellEnd"/>
      <w:r w:rsidRPr="00D053CF">
        <w:rPr>
          <w:sz w:val="24"/>
          <w:szCs w:val="24"/>
        </w:rPr>
        <w:t xml:space="preserve">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C03511">
        <w:fldChar w:fldCharType="begin"/>
      </w:r>
      <w:r w:rsidR="00C03511">
        <w:instrText xml:space="preserve"> REF _Ref440271072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5.2</w:t>
      </w:r>
      <w:r w:rsidR="00C03511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176" w:name="_Ref86826666"/>
      <w:bookmarkStart w:id="1177" w:name="_Toc90385112"/>
      <w:bookmarkStart w:id="1178" w:name="_Toc98253925"/>
      <w:bookmarkStart w:id="1179" w:name="_Toc165173853"/>
      <w:bookmarkStart w:id="1180" w:name="_Toc423423669"/>
      <w:bookmarkStart w:id="1181" w:name="_Toc508631797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176"/>
      <w:bookmarkEnd w:id="1177"/>
      <w:bookmarkEnd w:id="1178"/>
      <w:bookmarkEnd w:id="1179"/>
      <w:bookmarkEnd w:id="1180"/>
      <w:bookmarkEnd w:id="1181"/>
    </w:p>
    <w:p w:rsidR="004F4D80" w:rsidRPr="00D053CF" w:rsidRDefault="004F4D80" w:rsidP="007813AA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182" w:name="_Toc90385113"/>
      <w:bookmarkStart w:id="1183" w:name="_Toc98253926"/>
      <w:bookmarkStart w:id="1184" w:name="_Toc157248180"/>
      <w:bookmarkStart w:id="1185" w:name="_Toc157496549"/>
      <w:bookmarkStart w:id="1186" w:name="_Toc158206088"/>
      <w:bookmarkStart w:id="1187" w:name="_Toc164057773"/>
      <w:bookmarkStart w:id="1188" w:name="_Toc164137123"/>
      <w:bookmarkStart w:id="1189" w:name="_Toc164161283"/>
      <w:bookmarkStart w:id="1190" w:name="_Toc165173854"/>
      <w:bookmarkStart w:id="1191" w:name="_Ref193690005"/>
      <w:bookmarkStart w:id="1192" w:name="_Toc439170679"/>
      <w:bookmarkStart w:id="1193" w:name="_Toc439172781"/>
      <w:bookmarkStart w:id="1194" w:name="_Toc439173225"/>
      <w:bookmarkStart w:id="1195" w:name="_Toc439238221"/>
      <w:bookmarkStart w:id="1196" w:name="_Toc439252769"/>
      <w:bookmarkStart w:id="1197" w:name="_Toc439323743"/>
      <w:bookmarkStart w:id="1198" w:name="_Toc440297077"/>
      <w:bookmarkStart w:id="1199" w:name="_Toc440356638"/>
      <w:bookmarkStart w:id="1200" w:name="_Toc440631774"/>
      <w:bookmarkStart w:id="1201" w:name="_Toc440876558"/>
      <w:bookmarkStart w:id="1202" w:name="_Toc441130630"/>
      <w:bookmarkStart w:id="1203" w:name="_Toc441157133"/>
      <w:bookmarkStart w:id="1204" w:name="_Toc447292155"/>
      <w:bookmarkStart w:id="1205" w:name="_Toc462234915"/>
      <w:bookmarkStart w:id="1206" w:name="_Toc466966882"/>
      <w:bookmarkStart w:id="1207" w:name="_Toc468806133"/>
      <w:bookmarkStart w:id="1208" w:name="_Toc469480400"/>
      <w:bookmarkStart w:id="1209" w:name="_Toc472416917"/>
      <w:bookmarkStart w:id="1210" w:name="_Toc496859972"/>
      <w:bookmarkStart w:id="1211" w:name="_Toc498523376"/>
      <w:bookmarkStart w:id="1212" w:name="_Toc508631798"/>
      <w:r w:rsidRPr="00D053CF">
        <w:rPr>
          <w:szCs w:val="24"/>
        </w:rPr>
        <w:t xml:space="preserve">Форма </w:t>
      </w:r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r w:rsidRPr="00D053CF">
        <w:rPr>
          <w:szCs w:val="24"/>
        </w:rPr>
        <w:t>технического предложения</w:t>
      </w:r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213" w:name="_Ref55335818"/>
      <w:bookmarkStart w:id="1214" w:name="_Ref55336334"/>
      <w:bookmarkStart w:id="1215" w:name="_Toc57314673"/>
      <w:bookmarkStart w:id="1216" w:name="_Toc69728987"/>
      <w:bookmarkStart w:id="1217" w:name="_Toc98253928"/>
      <w:bookmarkStart w:id="1218" w:name="_Toc165173856"/>
      <w:bookmarkStart w:id="1219" w:name="_Ref194749150"/>
      <w:bookmarkStart w:id="1220" w:name="_Ref194750368"/>
      <w:bookmarkStart w:id="1221" w:name="_Ref89649494"/>
      <w:bookmarkStart w:id="1222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8D4054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</w:t>
            </w:r>
            <w:r w:rsidR="008D4054">
              <w:rPr>
                <w:b/>
              </w:rPr>
              <w:t>у</w:t>
            </w:r>
            <w:r w:rsidRPr="00D053CF">
              <w:rPr>
                <w:b/>
              </w:rPr>
              <w:t xml:space="preserve">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  <w:r w:rsidRPr="00D053CF">
              <w:t>Филиал ПАО «МРСК Центра</w:t>
            </w:r>
            <w:r w:rsidR="00B72058">
              <w:t xml:space="preserve"> и Приволжья</w:t>
            </w:r>
            <w:r w:rsidRPr="00D053CF">
              <w:t>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223" w:name="_Toc176765537"/>
      <w:bookmarkStart w:id="1224" w:name="_Toc198979986"/>
      <w:bookmarkStart w:id="1225" w:name="_Toc217466321"/>
      <w:bookmarkStart w:id="1226" w:name="_Toc217702859"/>
      <w:bookmarkStart w:id="1227" w:name="_Toc233601977"/>
      <w:bookmarkStart w:id="1228" w:name="_Toc263343463"/>
      <w:bookmarkStart w:id="1229" w:name="_Toc439170680"/>
      <w:bookmarkStart w:id="1230" w:name="_Toc439172782"/>
      <w:bookmarkStart w:id="1231" w:name="_Toc439173226"/>
      <w:bookmarkStart w:id="1232" w:name="_Toc439238222"/>
      <w:bookmarkStart w:id="1233" w:name="_Toc439252770"/>
      <w:bookmarkStart w:id="1234" w:name="_Toc439323744"/>
      <w:bookmarkStart w:id="1235" w:name="_Toc440297078"/>
      <w:bookmarkStart w:id="1236" w:name="_Toc440356639"/>
      <w:bookmarkStart w:id="1237" w:name="_Toc440631775"/>
      <w:bookmarkStart w:id="1238" w:name="_Toc440876559"/>
      <w:bookmarkStart w:id="1239" w:name="_Toc441130631"/>
      <w:bookmarkStart w:id="1240" w:name="_Toc441157134"/>
      <w:bookmarkStart w:id="1241" w:name="_Toc447292156"/>
      <w:bookmarkStart w:id="1242" w:name="_Toc462234916"/>
      <w:bookmarkStart w:id="1243" w:name="_Toc466966883"/>
      <w:bookmarkStart w:id="1244" w:name="_Toc468806134"/>
      <w:bookmarkStart w:id="1245" w:name="_Toc469480401"/>
      <w:bookmarkStart w:id="1246" w:name="_Toc472416918"/>
      <w:bookmarkStart w:id="1247" w:name="_Toc496859973"/>
      <w:bookmarkStart w:id="1248" w:name="_Toc498523377"/>
      <w:bookmarkStart w:id="1249" w:name="_Toc508631799"/>
      <w:r w:rsidRPr="00D053CF">
        <w:rPr>
          <w:szCs w:val="24"/>
        </w:rPr>
        <w:lastRenderedPageBreak/>
        <w:t>Инструкции по заполнению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</w:t>
      </w:r>
      <w:proofErr w:type="gramStart"/>
      <w:r w:rsidRPr="00D053CF">
        <w:rPr>
          <w:sz w:val="24"/>
          <w:szCs w:val="24"/>
        </w:rPr>
        <w:t>предложении</w:t>
      </w:r>
      <w:proofErr w:type="gramEnd"/>
      <w:r w:rsidRPr="00D053CF">
        <w:rPr>
          <w:sz w:val="24"/>
          <w:szCs w:val="24"/>
        </w:rPr>
        <w:t xml:space="preserve">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</w:t>
      </w:r>
      <w:r w:rsidR="008D4054">
        <w:rPr>
          <w:sz w:val="24"/>
          <w:szCs w:val="24"/>
        </w:rPr>
        <w:t>у</w:t>
      </w:r>
      <w:r w:rsidR="00BE26DC" w:rsidRPr="00D053CF">
        <w:rPr>
          <w:sz w:val="24"/>
          <w:szCs w:val="24"/>
        </w:rPr>
        <w:t xml:space="preserve">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C03511">
        <w:fldChar w:fldCharType="begin"/>
      </w:r>
      <w:r w:rsidR="00C03511">
        <w:instrText xml:space="preserve"> REF _Ref440292555 \r \h  \* MERGEFORMAT </w:instrText>
      </w:r>
      <w:r w:rsidR="00C03511">
        <w:fldChar w:fldCharType="separate"/>
      </w:r>
      <w:r w:rsidR="001B328E">
        <w:t>4</w:t>
      </w:r>
      <w:r w:rsidR="00C03511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C03511">
        <w:fldChar w:fldCharType="begin"/>
      </w:r>
      <w:r w:rsidR="00C03511">
        <w:instrText xml:space="preserve"> REF _Ref440271182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3.3.1.9</w:t>
      </w:r>
      <w:r w:rsidR="00C03511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C03511">
        <w:fldChar w:fldCharType="begin"/>
      </w:r>
      <w:r w:rsidR="00C03511">
        <w:instrText xml:space="preserve"> REF _Ref440292618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4.4.1</w:t>
      </w:r>
      <w:r w:rsidR="00C03511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250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51" w:name="_Toc423423670"/>
      <w:bookmarkStart w:id="1252" w:name="_Ref440271036"/>
      <w:bookmarkStart w:id="1253" w:name="_Ref440274366"/>
      <w:bookmarkStart w:id="1254" w:name="_Ref440274902"/>
      <w:bookmarkStart w:id="1255" w:name="_Ref440284947"/>
      <w:bookmarkStart w:id="1256" w:name="_Toc508631800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57" w:name="_Toc98253929"/>
      <w:bookmarkStart w:id="1258" w:name="_Toc157248183"/>
      <w:bookmarkStart w:id="1259" w:name="_Toc157496552"/>
      <w:bookmarkStart w:id="1260" w:name="_Toc158206091"/>
      <w:bookmarkStart w:id="1261" w:name="_Toc164057776"/>
      <w:bookmarkStart w:id="1262" w:name="_Toc164137126"/>
      <w:bookmarkStart w:id="1263" w:name="_Toc164161286"/>
      <w:bookmarkStart w:id="1264" w:name="_Toc165173857"/>
      <w:bookmarkStart w:id="1265" w:name="_Toc439170682"/>
      <w:bookmarkStart w:id="1266" w:name="_Toc439172784"/>
      <w:bookmarkStart w:id="1267" w:name="_Toc439173228"/>
      <w:bookmarkStart w:id="1268" w:name="_Toc439238224"/>
      <w:bookmarkStart w:id="1269" w:name="_Toc439252772"/>
      <w:bookmarkStart w:id="1270" w:name="_Toc439323746"/>
      <w:bookmarkStart w:id="1271" w:name="_Toc440297080"/>
      <w:bookmarkStart w:id="1272" w:name="_Toc440356641"/>
      <w:bookmarkStart w:id="1273" w:name="_Toc440631777"/>
      <w:bookmarkStart w:id="1274" w:name="_Toc440876561"/>
      <w:bookmarkStart w:id="1275" w:name="_Toc441130633"/>
      <w:bookmarkStart w:id="1276" w:name="_Toc441157136"/>
      <w:bookmarkStart w:id="1277" w:name="_Toc447292158"/>
      <w:bookmarkStart w:id="1278" w:name="_Toc462234918"/>
      <w:bookmarkStart w:id="1279" w:name="_Toc466966885"/>
      <w:bookmarkStart w:id="1280" w:name="_Toc468806136"/>
      <w:bookmarkStart w:id="1281" w:name="_Toc469480403"/>
      <w:bookmarkStart w:id="1282" w:name="_Toc472416920"/>
      <w:bookmarkStart w:id="1283" w:name="_Toc496859975"/>
      <w:bookmarkStart w:id="1284" w:name="_Toc498523379"/>
      <w:bookmarkStart w:id="1285" w:name="_Toc508631801"/>
      <w:r w:rsidRPr="00D053CF">
        <w:rPr>
          <w:b w:val="0"/>
          <w:szCs w:val="24"/>
        </w:rPr>
        <w:t xml:space="preserve">Форма </w:t>
      </w:r>
      <w:bookmarkEnd w:id="1257"/>
      <w:r w:rsidRPr="00D053CF">
        <w:rPr>
          <w:b w:val="0"/>
          <w:szCs w:val="24"/>
        </w:rPr>
        <w:t xml:space="preserve">графика 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r w:rsidR="00360AA5" w:rsidRPr="00D053CF">
        <w:rPr>
          <w:b w:val="0"/>
          <w:szCs w:val="24"/>
        </w:rPr>
        <w:t>выполнения поставок</w:t>
      </w:r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10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977"/>
        <w:gridCol w:w="2842"/>
      </w:tblGrid>
      <w:tr w:rsidR="004F4D80" w:rsidRPr="00D053CF" w:rsidTr="00B72058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B72058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8D4054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Требования </w:t>
            </w:r>
            <w:r w:rsidR="00B72058">
              <w:rPr>
                <w:b/>
              </w:rPr>
              <w:t>Заказчик</w:t>
            </w:r>
            <w:r w:rsidR="008D4054">
              <w:rPr>
                <w:b/>
              </w:rPr>
              <w:t>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B72058">
        <w:trPr>
          <w:trHeight w:val="336"/>
        </w:trPr>
        <w:tc>
          <w:tcPr>
            <w:tcW w:w="10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8D4054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</w:t>
            </w:r>
            <w:r>
              <w:rPr>
                <w:bCs w:val="0"/>
              </w:rPr>
              <w:t xml:space="preserve"> и Приволжья</w:t>
            </w:r>
            <w:r w:rsidRPr="00382A07">
              <w:rPr>
                <w:bCs w:val="0"/>
              </w:rPr>
              <w:t>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D053CF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1B328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B7205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1B328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1B328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86" w:name="_Toc171070556"/>
      <w:bookmarkStart w:id="1287" w:name="_Toc98253927"/>
      <w:bookmarkStart w:id="1288" w:name="_Toc176605808"/>
      <w:bookmarkStart w:id="1289" w:name="_Toc176611017"/>
      <w:bookmarkStart w:id="1290" w:name="_Toc176611073"/>
      <w:bookmarkStart w:id="1291" w:name="_Toc176668676"/>
      <w:bookmarkStart w:id="1292" w:name="_Toc176684336"/>
      <w:bookmarkStart w:id="1293" w:name="_Toc176746279"/>
      <w:bookmarkStart w:id="1294" w:name="_Toc176747346"/>
      <w:bookmarkStart w:id="1295" w:name="_Toc198979988"/>
      <w:bookmarkStart w:id="1296" w:name="_Toc217466324"/>
      <w:bookmarkStart w:id="1297" w:name="_Toc217702862"/>
      <w:bookmarkStart w:id="1298" w:name="_Toc233601980"/>
      <w:bookmarkStart w:id="1299" w:name="_Toc263343466"/>
      <w:r w:rsidRPr="00D053CF">
        <w:rPr>
          <w:b w:val="0"/>
          <w:szCs w:val="24"/>
        </w:rPr>
        <w:br w:type="page"/>
      </w:r>
      <w:bookmarkStart w:id="1300" w:name="_Toc439170683"/>
      <w:bookmarkStart w:id="1301" w:name="_Toc439172785"/>
      <w:bookmarkStart w:id="1302" w:name="_Toc439173229"/>
      <w:bookmarkStart w:id="1303" w:name="_Toc439238225"/>
      <w:bookmarkStart w:id="1304" w:name="_Toc439252773"/>
      <w:bookmarkStart w:id="1305" w:name="_Toc439323747"/>
      <w:bookmarkStart w:id="1306" w:name="_Toc440297081"/>
      <w:bookmarkStart w:id="1307" w:name="_Toc440356642"/>
      <w:bookmarkStart w:id="1308" w:name="_Toc440631778"/>
      <w:bookmarkStart w:id="1309" w:name="_Toc440876562"/>
      <w:bookmarkStart w:id="1310" w:name="_Toc441130634"/>
      <w:bookmarkStart w:id="1311" w:name="_Toc441157137"/>
      <w:bookmarkStart w:id="1312" w:name="_Toc447292159"/>
      <w:bookmarkStart w:id="1313" w:name="_Toc462234919"/>
      <w:bookmarkStart w:id="1314" w:name="_Toc466966886"/>
      <w:bookmarkStart w:id="1315" w:name="_Toc468806137"/>
      <w:bookmarkStart w:id="1316" w:name="_Toc469480404"/>
      <w:bookmarkStart w:id="1317" w:name="_Toc472416921"/>
      <w:bookmarkStart w:id="1318" w:name="_Toc496859976"/>
      <w:bookmarkStart w:id="1319" w:name="_Toc498523380"/>
      <w:bookmarkStart w:id="1320" w:name="_Toc508631802"/>
      <w:r w:rsidRPr="00D053CF">
        <w:rPr>
          <w:b w:val="0"/>
          <w:szCs w:val="24"/>
        </w:rPr>
        <w:lastRenderedPageBreak/>
        <w:t>Инструкции по заполнению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_Ref440273986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5.2</w:t>
      </w:r>
      <w:r w:rsidR="00C03511">
        <w:fldChar w:fldCharType="end"/>
      </w:r>
      <w:r w:rsidRPr="00D053CF">
        <w:rPr>
          <w:sz w:val="24"/>
          <w:szCs w:val="24"/>
        </w:rPr>
        <w:t>).</w:t>
      </w:r>
      <w:proofErr w:type="gramEnd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21" w:name="_Hlt22846931"/>
      <w:bookmarkStart w:id="1322" w:name="_Ref93264992"/>
      <w:bookmarkStart w:id="1323" w:name="_Ref93265116"/>
      <w:bookmarkStart w:id="1324" w:name="_Toc98253933"/>
      <w:bookmarkStart w:id="1325" w:name="_Toc165173859"/>
      <w:bookmarkStart w:id="1326" w:name="_Toc423423671"/>
      <w:bookmarkStart w:id="1327" w:name="_Toc508631803"/>
      <w:bookmarkEnd w:id="1321"/>
      <w:r w:rsidRPr="00D053CF">
        <w:lastRenderedPageBreak/>
        <w:t xml:space="preserve">Протокол </w:t>
      </w:r>
      <w:r w:rsidRPr="008F603F">
        <w:t xml:space="preserve">разногласий к </w:t>
      </w:r>
      <w:r w:rsidR="008F603F" w:rsidRPr="008F603F">
        <w:rPr>
          <w:color w:val="000000"/>
        </w:rPr>
        <w:t>проект</w:t>
      </w:r>
      <w:r w:rsidR="004E73BA">
        <w:rPr>
          <w:color w:val="000000"/>
        </w:rPr>
        <w:t>у</w:t>
      </w:r>
      <w:r w:rsidR="008F603F" w:rsidRPr="008F603F">
        <w:rPr>
          <w:color w:val="000000"/>
        </w:rPr>
        <w:t xml:space="preserve"> Договор</w:t>
      </w:r>
      <w:r w:rsidR="004E73BA">
        <w:rPr>
          <w:color w:val="000000"/>
        </w:rPr>
        <w:t>а</w:t>
      </w:r>
      <w:r w:rsidR="008F603F" w:rsidRPr="00360670">
        <w:rPr>
          <w:color w:val="000000"/>
        </w:rPr>
        <w:t xml:space="preserve"> </w:t>
      </w:r>
      <w:r w:rsidRPr="00D053CF">
        <w:t xml:space="preserve">(форма </w:t>
      </w:r>
      <w:r w:rsidRPr="00D053CF">
        <w:rPr>
          <w:noProof/>
        </w:rPr>
        <w:t>5</w:t>
      </w:r>
      <w:r w:rsidRPr="00D053CF">
        <w:t>)</w:t>
      </w:r>
      <w:bookmarkEnd w:id="1221"/>
      <w:bookmarkEnd w:id="1222"/>
      <w:bookmarkEnd w:id="1322"/>
      <w:bookmarkEnd w:id="1323"/>
      <w:bookmarkEnd w:id="1324"/>
      <w:bookmarkEnd w:id="1325"/>
      <w:bookmarkEnd w:id="1326"/>
      <w:bookmarkEnd w:id="1327"/>
    </w:p>
    <w:p w:rsidR="004F4D80" w:rsidRPr="00D053CF" w:rsidRDefault="004F4D80" w:rsidP="008F603F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8F603F">
      <w:pPr>
        <w:pStyle w:val="3"/>
        <w:spacing w:before="0" w:after="0"/>
        <w:rPr>
          <w:b w:val="0"/>
          <w:szCs w:val="24"/>
        </w:rPr>
      </w:pPr>
      <w:bookmarkStart w:id="1328" w:name="_Toc439170685"/>
      <w:bookmarkStart w:id="1329" w:name="_Toc439172787"/>
      <w:bookmarkStart w:id="1330" w:name="_Toc439173231"/>
      <w:bookmarkStart w:id="1331" w:name="_Toc439238227"/>
      <w:bookmarkStart w:id="1332" w:name="_Toc439252775"/>
      <w:bookmarkStart w:id="1333" w:name="_Toc439323749"/>
      <w:bookmarkStart w:id="1334" w:name="_Toc440297083"/>
      <w:bookmarkStart w:id="1335" w:name="_Toc440356644"/>
      <w:bookmarkStart w:id="1336" w:name="_Toc440631780"/>
      <w:bookmarkStart w:id="1337" w:name="_Toc440876564"/>
      <w:bookmarkStart w:id="1338" w:name="_Toc441130636"/>
      <w:bookmarkStart w:id="1339" w:name="_Toc441157139"/>
      <w:bookmarkStart w:id="1340" w:name="_Toc447292161"/>
      <w:bookmarkStart w:id="1341" w:name="_Toc462234921"/>
      <w:bookmarkStart w:id="1342" w:name="_Toc466966888"/>
      <w:bookmarkStart w:id="1343" w:name="_Toc468806139"/>
      <w:bookmarkStart w:id="1344" w:name="_Toc469480406"/>
      <w:bookmarkStart w:id="1345" w:name="_Toc472416923"/>
      <w:bookmarkStart w:id="1346" w:name="_Toc157248186"/>
      <w:bookmarkStart w:id="1347" w:name="_Toc157496555"/>
      <w:bookmarkStart w:id="1348" w:name="_Toc158206094"/>
      <w:bookmarkStart w:id="1349" w:name="_Toc164057779"/>
      <w:bookmarkStart w:id="1350" w:name="_Toc164137129"/>
      <w:bookmarkStart w:id="1351" w:name="_Toc164161289"/>
      <w:bookmarkStart w:id="1352" w:name="_Toc165173860"/>
      <w:bookmarkStart w:id="1353" w:name="_Toc496859978"/>
      <w:bookmarkStart w:id="1354" w:name="_Toc498523382"/>
      <w:bookmarkStart w:id="1355" w:name="_Toc508631804"/>
      <w:r w:rsidRPr="00D053CF">
        <w:rPr>
          <w:b w:val="0"/>
          <w:szCs w:val="24"/>
        </w:rPr>
        <w:t xml:space="preserve">Форма Протокола разногласий к </w:t>
      </w:r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r w:rsidR="008F603F" w:rsidRPr="008F603F">
        <w:rPr>
          <w:b w:val="0"/>
          <w:szCs w:val="24"/>
        </w:rPr>
        <w:t>проект</w:t>
      </w:r>
      <w:r w:rsidR="004E73BA">
        <w:rPr>
          <w:b w:val="0"/>
          <w:szCs w:val="24"/>
        </w:rPr>
        <w:t>у</w:t>
      </w:r>
      <w:r w:rsidR="008F603F" w:rsidRPr="008F603F">
        <w:rPr>
          <w:b w:val="0"/>
          <w:szCs w:val="24"/>
        </w:rPr>
        <w:t xml:space="preserve"> Договор</w:t>
      </w:r>
      <w:bookmarkEnd w:id="1353"/>
      <w:bookmarkEnd w:id="1354"/>
      <w:r w:rsidR="004E73BA">
        <w:rPr>
          <w:b w:val="0"/>
          <w:szCs w:val="24"/>
        </w:rPr>
        <w:t>а</w:t>
      </w:r>
      <w:bookmarkEnd w:id="1355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8F603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F603F">
        <w:rPr>
          <w:b/>
          <w:sz w:val="24"/>
          <w:szCs w:val="24"/>
        </w:rPr>
        <w:t xml:space="preserve">Протокол разногласий к </w:t>
      </w:r>
      <w:r w:rsidR="008F603F" w:rsidRPr="008F603F">
        <w:rPr>
          <w:b/>
          <w:sz w:val="24"/>
          <w:szCs w:val="24"/>
        </w:rPr>
        <w:t>проект</w:t>
      </w:r>
      <w:r w:rsidR="008D4054">
        <w:rPr>
          <w:b/>
          <w:sz w:val="24"/>
          <w:szCs w:val="24"/>
        </w:rPr>
        <w:t>у</w:t>
      </w:r>
      <w:r w:rsidR="008F603F" w:rsidRPr="008F603F">
        <w:rPr>
          <w:b/>
          <w:sz w:val="24"/>
          <w:szCs w:val="24"/>
        </w:rPr>
        <w:t xml:space="preserve"> Договор</w:t>
      </w:r>
      <w:r w:rsidR="008D4054">
        <w:rPr>
          <w:b/>
          <w:sz w:val="24"/>
          <w:szCs w:val="24"/>
        </w:rPr>
        <w:t>а</w:t>
      </w:r>
    </w:p>
    <w:p w:rsidR="008F603F" w:rsidRPr="008F603F" w:rsidRDefault="008F603F" w:rsidP="008F603F">
      <w:pPr>
        <w:spacing w:line="240" w:lineRule="auto"/>
        <w:ind w:firstLine="0"/>
        <w:rPr>
          <w:color w:val="000000"/>
          <w:sz w:val="24"/>
          <w:szCs w:val="24"/>
        </w:rPr>
      </w:pPr>
      <w:r w:rsidRPr="008F603F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8F603F" w:rsidRPr="008F603F" w:rsidRDefault="008F603F" w:rsidP="008F603F">
      <w:pPr>
        <w:spacing w:line="240" w:lineRule="auto"/>
        <w:jc w:val="center"/>
        <w:rPr>
          <w:b/>
          <w:color w:val="000000"/>
          <w:szCs w:val="24"/>
        </w:rPr>
      </w:pPr>
    </w:p>
    <w:p w:rsidR="008F603F" w:rsidRPr="008F603F" w:rsidRDefault="008F603F" w:rsidP="008F603F">
      <w:pPr>
        <w:spacing w:line="240" w:lineRule="auto"/>
        <w:rPr>
          <w:color w:val="000000"/>
          <w:szCs w:val="24"/>
        </w:rPr>
      </w:pPr>
    </w:p>
    <w:p w:rsidR="008F603F" w:rsidRPr="008F603F" w:rsidRDefault="008F603F" w:rsidP="008F603F">
      <w:pPr>
        <w:spacing w:line="240" w:lineRule="auto"/>
        <w:jc w:val="center"/>
        <w:rPr>
          <w:b/>
          <w:bCs w:val="0"/>
          <w:color w:val="000000"/>
          <w:szCs w:val="24"/>
        </w:rPr>
      </w:pPr>
      <w:r w:rsidRPr="008F603F">
        <w:rPr>
          <w:b/>
          <w:color w:val="000000"/>
          <w:szCs w:val="24"/>
        </w:rPr>
        <w:t>«Обязательные» условия Договора с ПАО «МРСК Центра и Приволжья»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ind w:firstLine="0"/>
              <w:jc w:val="center"/>
            </w:pPr>
            <w:r w:rsidRPr="008F603F">
              <w:t xml:space="preserve">№ </w:t>
            </w:r>
            <w:proofErr w:type="gramStart"/>
            <w:r w:rsidRPr="008F603F">
              <w:t>п</w:t>
            </w:r>
            <w:proofErr w:type="gramEnd"/>
            <w:r w:rsidRPr="008F603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 xml:space="preserve">№ пункта проекта Договора (раздел </w:t>
            </w:r>
            <w:r w:rsidR="00AC7037">
              <w:fldChar w:fldCharType="begin"/>
            </w:r>
            <w:r>
              <w:instrText xml:space="preserve"> REF _Ref440272931 \r \h </w:instrText>
            </w:r>
            <w:r w:rsidR="00AC7037">
              <w:fldChar w:fldCharType="separate"/>
            </w:r>
            <w:r w:rsidR="001B328E">
              <w:t>2</w:t>
            </w:r>
            <w:r w:rsidR="00AC7037">
              <w:fldChar w:fldCharType="end"/>
            </w:r>
            <w:r w:rsidRPr="008F603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Примечания, обоснование</w:t>
            </w: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F603F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8F603F" w:rsidRPr="008F603F" w:rsidRDefault="008F603F" w:rsidP="008F603F">
      <w:pPr>
        <w:spacing w:line="240" w:lineRule="auto"/>
        <w:jc w:val="center"/>
        <w:rPr>
          <w:b/>
          <w:bCs w:val="0"/>
          <w:color w:val="000000"/>
        </w:rPr>
      </w:pPr>
    </w:p>
    <w:p w:rsidR="008F603F" w:rsidRPr="008F603F" w:rsidRDefault="008F603F" w:rsidP="008F603F">
      <w:pPr>
        <w:spacing w:line="240" w:lineRule="auto"/>
        <w:jc w:val="center"/>
        <w:rPr>
          <w:b/>
          <w:bCs w:val="0"/>
          <w:color w:val="000000"/>
          <w:szCs w:val="24"/>
        </w:rPr>
      </w:pPr>
      <w:r w:rsidRPr="008F603F">
        <w:rPr>
          <w:b/>
          <w:color w:val="000000"/>
          <w:szCs w:val="24"/>
        </w:rPr>
        <w:t>«Желательные» условия Договора с ПАО «МРСК Центра и Приволжья»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ind w:firstLine="0"/>
              <w:jc w:val="center"/>
            </w:pPr>
            <w:r w:rsidRPr="008F603F">
              <w:t xml:space="preserve">№ </w:t>
            </w:r>
            <w:proofErr w:type="gramStart"/>
            <w:r w:rsidRPr="008F603F">
              <w:t>п</w:t>
            </w:r>
            <w:proofErr w:type="gramEnd"/>
            <w:r w:rsidRPr="008F603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 xml:space="preserve">№ пункта проекта Договора (раздел </w:t>
            </w:r>
            <w:r w:rsidR="00AC7037">
              <w:fldChar w:fldCharType="begin"/>
            </w:r>
            <w:r>
              <w:instrText xml:space="preserve"> REF _Ref440272931 \r \h </w:instrText>
            </w:r>
            <w:r w:rsidR="00AC7037">
              <w:fldChar w:fldCharType="separate"/>
            </w:r>
            <w:r w:rsidR="001B328E">
              <w:t>2</w:t>
            </w:r>
            <w:r w:rsidR="00AC7037">
              <w:fldChar w:fldCharType="end"/>
            </w:r>
            <w:r w:rsidRPr="008F603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Примечания, обоснование</w:t>
            </w: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8F603F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8F603F" w:rsidRDefault="008F603F" w:rsidP="008F603F">
      <w:pPr>
        <w:rPr>
          <w:color w:val="000000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D56F8C" w:rsidRPr="00D053CF" w:rsidRDefault="004F4D80" w:rsidP="008F603F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  <w:r w:rsidR="00D56F8C"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356" w:name="_Toc439170686"/>
      <w:bookmarkStart w:id="1357" w:name="_Toc439172788"/>
      <w:bookmarkStart w:id="1358" w:name="_Toc439173232"/>
      <w:bookmarkStart w:id="1359" w:name="_Toc439238228"/>
      <w:bookmarkStart w:id="1360" w:name="_Toc439252776"/>
      <w:bookmarkStart w:id="1361" w:name="_Toc439323750"/>
      <w:bookmarkStart w:id="1362" w:name="_Toc440297084"/>
      <w:bookmarkStart w:id="1363" w:name="_Toc440356645"/>
      <w:bookmarkStart w:id="1364" w:name="_Toc440631781"/>
      <w:bookmarkStart w:id="1365" w:name="_Toc440876565"/>
      <w:bookmarkStart w:id="1366" w:name="_Toc441130637"/>
      <w:bookmarkStart w:id="1367" w:name="_Toc441157140"/>
      <w:bookmarkStart w:id="1368" w:name="_Toc447292162"/>
      <w:bookmarkStart w:id="1369" w:name="_Toc462234922"/>
      <w:bookmarkStart w:id="1370" w:name="_Toc466966889"/>
      <w:bookmarkStart w:id="1371" w:name="_Toc468806140"/>
      <w:bookmarkStart w:id="1372" w:name="_Toc469480407"/>
      <w:bookmarkStart w:id="1373" w:name="_Toc472416924"/>
      <w:bookmarkStart w:id="1374" w:name="_Toc496859979"/>
      <w:bookmarkStart w:id="1375" w:name="_Toc498523383"/>
      <w:bookmarkStart w:id="1376" w:name="_Toc508631805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</w:t>
      </w:r>
      <w:r w:rsidRPr="00DD72A7">
        <w:rPr>
          <w:sz w:val="24"/>
          <w:szCs w:val="24"/>
        </w:rPr>
        <w:t xml:space="preserve">случае наличия у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а требований или предложений по изменению </w:t>
      </w:r>
      <w:r w:rsidR="00DD72A7" w:rsidRPr="00DD72A7">
        <w:rPr>
          <w:sz w:val="24"/>
          <w:szCs w:val="24"/>
        </w:rPr>
        <w:t xml:space="preserve">проекта Договора </w:t>
      </w:r>
      <w:r w:rsidRPr="00DD72A7">
        <w:rPr>
          <w:sz w:val="24"/>
          <w:szCs w:val="24"/>
        </w:rPr>
        <w:t xml:space="preserve">(раздел </w:t>
      </w:r>
      <w:r w:rsidR="00C03511">
        <w:fldChar w:fldCharType="begin"/>
      </w:r>
      <w:r w:rsidR="00C03511">
        <w:instrText xml:space="preserve"> REF _Ref440274025 \r \h  \* MERGEFORMAT </w:instrText>
      </w:r>
      <w:r w:rsidR="00C03511">
        <w:fldChar w:fldCharType="separate"/>
      </w:r>
      <w:r w:rsidR="001B328E">
        <w:t>2</w:t>
      </w:r>
      <w:r w:rsidR="00C03511">
        <w:fldChar w:fldCharType="end"/>
      </w:r>
      <w:r w:rsidRPr="00DD72A7">
        <w:rPr>
          <w:sz w:val="24"/>
          <w:szCs w:val="24"/>
        </w:rPr>
        <w:t>), так и в случае отсутствия таких требований или предложений; в последнем</w:t>
      </w:r>
      <w:r w:rsidRPr="00D053CF">
        <w:rPr>
          <w:sz w:val="24"/>
          <w:szCs w:val="24"/>
        </w:rPr>
        <w:t xml:space="preserve"> случае в таблицах приводятся слова «Согласны с предложенным проектом Договора».</w:t>
      </w:r>
    </w:p>
    <w:p w:rsidR="004F4D80" w:rsidRPr="00DD72A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наличия у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а предложений по внесению изменений в </w:t>
      </w:r>
      <w:r w:rsidR="00DD72A7" w:rsidRPr="00DD72A7">
        <w:rPr>
          <w:sz w:val="24"/>
          <w:szCs w:val="24"/>
        </w:rPr>
        <w:t>проект Договора</w:t>
      </w:r>
      <w:r w:rsidRPr="00DD72A7">
        <w:rPr>
          <w:sz w:val="24"/>
          <w:szCs w:val="24"/>
        </w:rPr>
        <w:t xml:space="preserve">,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 должен представить в составе своей </w:t>
      </w:r>
      <w:r w:rsidR="00D904EF" w:rsidRPr="00DD72A7">
        <w:rPr>
          <w:sz w:val="24"/>
          <w:szCs w:val="24"/>
        </w:rPr>
        <w:t>Заявки</w:t>
      </w:r>
      <w:r w:rsidRPr="00DD72A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DD72A7">
        <w:rPr>
          <w:sz w:val="24"/>
          <w:szCs w:val="24"/>
        </w:rPr>
        <w:t>протоколе</w:t>
      </w:r>
      <w:proofErr w:type="gramEnd"/>
      <w:r w:rsidRPr="00DD72A7">
        <w:rPr>
          <w:sz w:val="24"/>
          <w:szCs w:val="24"/>
        </w:rPr>
        <w:t xml:space="preserve"> разногласий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 должен четко разделить обязательные и желательные для</w:t>
      </w:r>
      <w:r w:rsidRPr="00D053CF">
        <w:rPr>
          <w:sz w:val="24"/>
          <w:szCs w:val="24"/>
        </w:rPr>
        <w:t xml:space="preserve"> него условия Договора. «Обязательными» здесь считаются предложения и условия, в случае непринятия </w:t>
      </w:r>
      <w:r w:rsidRPr="00DD72A7">
        <w:rPr>
          <w:sz w:val="24"/>
          <w:szCs w:val="24"/>
        </w:rPr>
        <w:t xml:space="preserve">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а от подписания </w:t>
      </w:r>
      <w:r w:rsidR="00DD72A7" w:rsidRPr="00DD72A7">
        <w:rPr>
          <w:sz w:val="24"/>
          <w:szCs w:val="24"/>
        </w:rPr>
        <w:t>Договор</w:t>
      </w:r>
      <w:proofErr w:type="gramStart"/>
      <w:r w:rsidR="00DD72A7" w:rsidRPr="00DD72A7">
        <w:rPr>
          <w:sz w:val="24"/>
          <w:szCs w:val="24"/>
        </w:rPr>
        <w:t>а(</w:t>
      </w:r>
      <w:proofErr w:type="spellStart"/>
      <w:proofErr w:type="gramEnd"/>
      <w:r w:rsidR="00DD72A7" w:rsidRPr="00DD72A7">
        <w:rPr>
          <w:sz w:val="24"/>
          <w:szCs w:val="24"/>
        </w:rPr>
        <w:t>ов</w:t>
      </w:r>
      <w:proofErr w:type="spellEnd"/>
      <w:r w:rsidR="00DD72A7" w:rsidRPr="00DD72A7">
        <w:rPr>
          <w:sz w:val="24"/>
          <w:szCs w:val="24"/>
        </w:rPr>
        <w:t xml:space="preserve">) </w:t>
      </w:r>
      <w:r w:rsidRPr="00DD72A7">
        <w:rPr>
          <w:sz w:val="24"/>
          <w:szCs w:val="24"/>
        </w:rPr>
        <w:t>в случае признания его Победителем.</w:t>
      </w:r>
    </w:p>
    <w:p w:rsidR="004F4D80" w:rsidRPr="00DD72A7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D72A7">
        <w:rPr>
          <w:sz w:val="24"/>
          <w:szCs w:val="24"/>
        </w:rPr>
        <w:t xml:space="preserve">Условия </w:t>
      </w:r>
      <w:r w:rsidR="00DD72A7" w:rsidRPr="00DD72A7">
        <w:rPr>
          <w:sz w:val="24"/>
          <w:szCs w:val="24"/>
        </w:rPr>
        <w:t xml:space="preserve">Договоров </w:t>
      </w:r>
      <w:r w:rsidRPr="00DD72A7">
        <w:rPr>
          <w:sz w:val="24"/>
          <w:szCs w:val="24"/>
        </w:rPr>
        <w:t>будут определять</w:t>
      </w:r>
      <w:r w:rsidR="004F4D80" w:rsidRPr="00DD72A7">
        <w:rPr>
          <w:sz w:val="24"/>
          <w:szCs w:val="24"/>
        </w:rPr>
        <w:t xml:space="preserve">ся в соответствии с пунктом </w:t>
      </w:r>
      <w:r w:rsidR="00C03511">
        <w:fldChar w:fldCharType="begin"/>
      </w:r>
      <w:r w:rsidR="00C03511">
        <w:instrText xml:space="preserve"> REF _Ref294695546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 xml:space="preserve"> 1.2.6 </w:t>
      </w:r>
      <w:r w:rsidR="00C03511">
        <w:fldChar w:fldCharType="end"/>
      </w:r>
      <w:r w:rsidR="004F4D80" w:rsidRPr="00DD72A7">
        <w:rPr>
          <w:sz w:val="24"/>
          <w:szCs w:val="24"/>
        </w:rPr>
        <w:t>.</w:t>
      </w:r>
    </w:p>
    <w:p w:rsidR="004F4D80" w:rsidRPr="00D053CF" w:rsidRDefault="00DD72A7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D72A7">
        <w:rPr>
          <w:sz w:val="24"/>
          <w:szCs w:val="24"/>
        </w:rPr>
        <w:t>Заказчик оставля</w:t>
      </w:r>
      <w:r w:rsidR="008D4054">
        <w:rPr>
          <w:sz w:val="24"/>
          <w:szCs w:val="24"/>
        </w:rPr>
        <w:t>е</w:t>
      </w:r>
      <w:r w:rsidRPr="00DD72A7">
        <w:rPr>
          <w:sz w:val="24"/>
          <w:szCs w:val="24"/>
        </w:rPr>
        <w:t xml:space="preserve">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DD72A7">
        <w:rPr>
          <w:sz w:val="24"/>
          <w:szCs w:val="24"/>
        </w:rPr>
        <w:t>случае</w:t>
      </w:r>
      <w:proofErr w:type="gramEnd"/>
      <w:r w:rsidRPr="00DD72A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Договоры </w:t>
      </w:r>
      <w:r w:rsidR="004F4D80" w:rsidRPr="00DD72A7">
        <w:rPr>
          <w:sz w:val="24"/>
          <w:szCs w:val="24"/>
        </w:rPr>
        <w:t>на условиях</w:t>
      </w:r>
      <w:r w:rsidR="004F4D80" w:rsidRPr="00D053CF">
        <w:rPr>
          <w:sz w:val="24"/>
          <w:szCs w:val="24"/>
        </w:rPr>
        <w:t xml:space="preserve">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="004F4D80"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="004F4D80"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любом</w:t>
      </w:r>
      <w:proofErr w:type="gramEnd"/>
      <w:r w:rsidRPr="00D053CF">
        <w:rPr>
          <w:sz w:val="24"/>
          <w:szCs w:val="24"/>
        </w:rPr>
        <w:t xml:space="preserve">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</w:t>
      </w:r>
      <w:r w:rsidRPr="00DD72A7">
        <w:rPr>
          <w:sz w:val="24"/>
          <w:szCs w:val="24"/>
        </w:rPr>
        <w:t xml:space="preserve">Договорных предложений и условий, выдвинутых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ом, будет неприемлемо для </w:t>
      </w:r>
      <w:r w:rsidR="00DD72A7" w:rsidRPr="00DD72A7">
        <w:rPr>
          <w:sz w:val="24"/>
          <w:szCs w:val="24"/>
        </w:rPr>
        <w:t>Организатора/Заказчик</w:t>
      </w:r>
      <w:r w:rsidR="008D4054">
        <w:rPr>
          <w:sz w:val="24"/>
          <w:szCs w:val="24"/>
        </w:rPr>
        <w:t>а</w:t>
      </w:r>
      <w:r w:rsidRPr="00DD72A7">
        <w:rPr>
          <w:sz w:val="24"/>
          <w:szCs w:val="24"/>
        </w:rPr>
        <w:t xml:space="preserve">, такая </w:t>
      </w:r>
      <w:r w:rsidR="00D904EF" w:rsidRPr="00DD72A7">
        <w:rPr>
          <w:sz w:val="24"/>
          <w:szCs w:val="24"/>
        </w:rPr>
        <w:t>Заявка</w:t>
      </w:r>
      <w:r w:rsidRPr="00DD72A7">
        <w:rPr>
          <w:sz w:val="24"/>
          <w:szCs w:val="24"/>
        </w:rPr>
        <w:t xml:space="preserve"> будет отклонена независимо от содержания технико-коммерческих предложений</w:t>
      </w:r>
      <w:r w:rsidRPr="00D053CF">
        <w:rPr>
          <w:sz w:val="24"/>
          <w:szCs w:val="24"/>
        </w:rPr>
        <w:t>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</w:t>
      </w:r>
      <w:r w:rsidRPr="00DD72A7">
        <w:rPr>
          <w:sz w:val="24"/>
          <w:szCs w:val="24"/>
        </w:rPr>
        <w:t xml:space="preserve">предоставление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ом протокола разногласий к </w:t>
      </w:r>
      <w:r w:rsidR="00DD72A7" w:rsidRPr="00DD72A7">
        <w:rPr>
          <w:sz w:val="24"/>
          <w:szCs w:val="24"/>
        </w:rPr>
        <w:t>подготовленным Заказчик</w:t>
      </w:r>
      <w:r w:rsidR="008D4054">
        <w:rPr>
          <w:sz w:val="24"/>
          <w:szCs w:val="24"/>
        </w:rPr>
        <w:t>ом</w:t>
      </w:r>
      <w:r w:rsidR="00DD72A7" w:rsidRPr="00DD72A7">
        <w:rPr>
          <w:sz w:val="24"/>
          <w:szCs w:val="24"/>
        </w:rPr>
        <w:t xml:space="preserve"> </w:t>
      </w:r>
      <w:proofErr w:type="gramStart"/>
      <w:r w:rsidR="00DD72A7" w:rsidRPr="00DD72A7">
        <w:rPr>
          <w:sz w:val="24"/>
          <w:szCs w:val="24"/>
        </w:rPr>
        <w:t>исходн</w:t>
      </w:r>
      <w:r w:rsidR="008D4054">
        <w:rPr>
          <w:sz w:val="24"/>
          <w:szCs w:val="24"/>
        </w:rPr>
        <w:t>о</w:t>
      </w:r>
      <w:r w:rsidR="00DD72A7" w:rsidRPr="00DD72A7">
        <w:rPr>
          <w:sz w:val="24"/>
          <w:szCs w:val="24"/>
        </w:rPr>
        <w:t>м</w:t>
      </w:r>
      <w:r w:rsidR="008D4054">
        <w:rPr>
          <w:sz w:val="24"/>
          <w:szCs w:val="24"/>
        </w:rPr>
        <w:t>у</w:t>
      </w:r>
      <w:proofErr w:type="gramEnd"/>
      <w:r w:rsidR="00DD72A7" w:rsidRPr="00DD72A7">
        <w:rPr>
          <w:sz w:val="24"/>
          <w:szCs w:val="24"/>
        </w:rPr>
        <w:t xml:space="preserve"> проект</w:t>
      </w:r>
      <w:r w:rsidR="008D4054">
        <w:rPr>
          <w:sz w:val="24"/>
          <w:szCs w:val="24"/>
        </w:rPr>
        <w:t>а</w:t>
      </w:r>
      <w:r w:rsidR="00DD72A7" w:rsidRPr="00DD72A7">
        <w:rPr>
          <w:sz w:val="24"/>
          <w:szCs w:val="24"/>
        </w:rPr>
        <w:t xml:space="preserve"> Договор</w:t>
      </w:r>
      <w:r w:rsidR="008D4054">
        <w:rPr>
          <w:sz w:val="24"/>
          <w:szCs w:val="24"/>
        </w:rPr>
        <w:t>а</w:t>
      </w:r>
      <w:r w:rsidR="00DD72A7" w:rsidRPr="00DD72A7">
        <w:rPr>
          <w:sz w:val="24"/>
          <w:szCs w:val="24"/>
        </w:rPr>
        <w:t xml:space="preserve"> не лишает Участника и Заказчик</w:t>
      </w:r>
      <w:r w:rsidR="008D4054">
        <w:rPr>
          <w:sz w:val="24"/>
          <w:szCs w:val="24"/>
        </w:rPr>
        <w:t>а</w:t>
      </w:r>
      <w:r w:rsidR="00DD72A7" w:rsidRPr="00DD72A7">
        <w:rPr>
          <w:sz w:val="24"/>
          <w:szCs w:val="24"/>
        </w:rPr>
        <w:t xml:space="preserve"> </w:t>
      </w:r>
      <w:r w:rsidRPr="00DD72A7">
        <w:rPr>
          <w:sz w:val="24"/>
          <w:szCs w:val="24"/>
        </w:rPr>
        <w:t>обсуждать эти условия и изменять их в процессе преддоговорных переговоров</w:t>
      </w:r>
      <w:r w:rsidRPr="00D053CF">
        <w:rPr>
          <w:sz w:val="24"/>
          <w:szCs w:val="24"/>
        </w:rPr>
        <w:t xml:space="preserve">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77" w:name="_Ref55335823"/>
      <w:bookmarkStart w:id="1378" w:name="_Ref55336359"/>
      <w:bookmarkStart w:id="1379" w:name="_Toc57314675"/>
      <w:bookmarkStart w:id="1380" w:name="_Toc69728989"/>
      <w:bookmarkStart w:id="1381" w:name="_Toc98253939"/>
      <w:bookmarkStart w:id="1382" w:name="_Toc165173865"/>
      <w:bookmarkStart w:id="1383" w:name="_Toc423423672"/>
      <w:bookmarkStart w:id="1384" w:name="_Toc508631806"/>
      <w:bookmarkEnd w:id="1059"/>
      <w:r w:rsidRPr="00D053CF">
        <w:lastRenderedPageBreak/>
        <w:t>Анкета (форма 6)</w:t>
      </w:r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385" w:name="_Toc98253940"/>
      <w:bookmarkStart w:id="1386" w:name="_Toc157248192"/>
      <w:bookmarkStart w:id="1387" w:name="_Toc157496561"/>
      <w:bookmarkStart w:id="1388" w:name="_Toc158206100"/>
      <w:bookmarkStart w:id="1389" w:name="_Toc164057785"/>
      <w:bookmarkStart w:id="1390" w:name="_Toc164137135"/>
      <w:bookmarkStart w:id="1391" w:name="_Toc164161295"/>
      <w:bookmarkStart w:id="1392" w:name="_Toc165173866"/>
      <w:bookmarkStart w:id="1393" w:name="_Toc439170688"/>
      <w:bookmarkStart w:id="1394" w:name="_Toc439172790"/>
      <w:bookmarkStart w:id="1395" w:name="_Toc439173234"/>
      <w:bookmarkStart w:id="1396" w:name="_Toc439238230"/>
      <w:bookmarkStart w:id="1397" w:name="_Toc439252778"/>
      <w:bookmarkStart w:id="1398" w:name="_Ref440272119"/>
      <w:bookmarkStart w:id="1399" w:name="_Toc440297086"/>
      <w:bookmarkStart w:id="1400" w:name="_Toc440356647"/>
      <w:bookmarkStart w:id="1401" w:name="_Ref444162540"/>
      <w:bookmarkStart w:id="1402" w:name="_Toc447292164"/>
      <w:bookmarkStart w:id="1403" w:name="_Toc462234924"/>
      <w:bookmarkStart w:id="1404" w:name="_Toc472416926"/>
      <w:bookmarkStart w:id="1405" w:name="_Toc496859981"/>
      <w:bookmarkStart w:id="1406" w:name="_Toc498523385"/>
      <w:bookmarkStart w:id="1407" w:name="_Toc508631807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253"/>
        <w:gridCol w:w="3119"/>
      </w:tblGrid>
      <w:tr w:rsidR="004F4D80" w:rsidRPr="00D053CF" w:rsidTr="00A13415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gramStart"/>
            <w:r w:rsidRPr="00D053CF">
              <w:rPr>
                <w:sz w:val="24"/>
                <w:szCs w:val="24"/>
              </w:rPr>
              <w:t>п</w:t>
            </w:r>
            <w:proofErr w:type="gramEnd"/>
            <w:r w:rsidRPr="00D053CF">
              <w:rPr>
                <w:sz w:val="24"/>
                <w:szCs w:val="24"/>
              </w:rPr>
              <w:t>/п</w:t>
            </w:r>
          </w:p>
        </w:tc>
        <w:tc>
          <w:tcPr>
            <w:tcW w:w="6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</w:t>
            </w:r>
            <w:proofErr w:type="gramStart"/>
            <w:r w:rsidRPr="00D053CF">
              <w:rPr>
                <w:sz w:val="24"/>
                <w:szCs w:val="24"/>
              </w:rPr>
              <w:t>о</w:t>
            </w:r>
            <w:proofErr w:type="gramEnd"/>
            <w:r w:rsidRPr="00D053CF">
              <w:rPr>
                <w:sz w:val="24"/>
                <w:szCs w:val="24"/>
              </w:rPr>
              <w:t xml:space="preserve">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8203E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8203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203E">
              <w:rPr>
                <w:szCs w:val="24"/>
              </w:rPr>
              <w:t xml:space="preserve">ИНН/КПП </w:t>
            </w:r>
            <w:r w:rsidR="00C236C0" w:rsidRPr="00A8203E">
              <w:rPr>
                <w:szCs w:val="24"/>
              </w:rPr>
              <w:t>Участник</w:t>
            </w:r>
            <w:r w:rsidRPr="00A8203E">
              <w:rPr>
                <w:szCs w:val="24"/>
              </w:rPr>
              <w:t>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203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13415" w:rsidRPr="00A8203E" w:rsidRDefault="00A13415" w:rsidP="001B328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13415" w:rsidRPr="00A8203E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253"/>
        <w:gridCol w:w="3119"/>
      </w:tblGrid>
      <w:tr w:rsidR="00A13415" w:rsidRPr="00A8203E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A8203E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8203E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8203E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RPr="00A8203E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A8203E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203E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8203E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RPr="00A8203E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A8203E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203E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8203E">
              <w:rPr>
                <w:szCs w:val="24"/>
              </w:rPr>
              <w:t>Россети</w:t>
            </w:r>
            <w:proofErr w:type="spellEnd"/>
            <w:r w:rsidRPr="00A8203E">
              <w:rPr>
                <w:szCs w:val="24"/>
              </w:rPr>
              <w:t>» (при наличии, указать сумму и наименование компании)</w:t>
            </w:r>
            <w:r w:rsidRPr="00A8203E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A8203E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203E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8203E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A55F54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13415" w:rsidRDefault="00A13415" w:rsidP="001B328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13415" w:rsidSect="00A1341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pStyle w:val="affffff0"/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D249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D249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D2496D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D249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408" w:name="_Toc439170689"/>
            <w:bookmarkStart w:id="1409" w:name="_Toc439172791"/>
            <w:bookmarkStart w:id="1410" w:name="_Toc439173235"/>
            <w:bookmarkStart w:id="1411" w:name="_Toc439238231"/>
            <w:bookmarkStart w:id="1412" w:name="_Toc439252779"/>
            <w:bookmarkStart w:id="1413" w:name="_Ref440272147"/>
            <w:bookmarkStart w:id="1414" w:name="_Toc440297087"/>
            <w:bookmarkStart w:id="1415" w:name="_Toc440356648"/>
            <w:bookmarkStart w:id="1416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D249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D2496D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A1341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417" w:name="_Ref491181272"/>
      <w:bookmarkStart w:id="1418" w:name="_Toc508631808"/>
      <w:r w:rsidRPr="00D053CF">
        <w:rPr>
          <w:b w:val="0"/>
          <w:szCs w:val="24"/>
        </w:rPr>
        <w:lastRenderedPageBreak/>
        <w:t xml:space="preserve">Форма </w:t>
      </w:r>
      <w:bookmarkEnd w:id="1408"/>
      <w:bookmarkEnd w:id="1409"/>
      <w:bookmarkEnd w:id="1410"/>
      <w:bookmarkEnd w:id="1411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412"/>
      <w:bookmarkEnd w:id="1413"/>
      <w:bookmarkEnd w:id="1414"/>
      <w:bookmarkEnd w:id="1415"/>
      <w:bookmarkEnd w:id="1416"/>
      <w:bookmarkEnd w:id="1417"/>
      <w:bookmarkEnd w:id="1418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</w:t>
      </w:r>
      <w:proofErr w:type="gramStart"/>
      <w:r w:rsidRPr="00D053CF">
        <w:t>г</w:t>
      </w:r>
      <w:proofErr w:type="gramEnd"/>
      <w:r w:rsidRPr="00D053CF">
        <w:t>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419" w:name="_Toc125426243"/>
      <w:bookmarkStart w:id="1420" w:name="_Toc396984070"/>
      <w:bookmarkStart w:id="1421" w:name="_Toc423423673"/>
      <w:bookmarkStart w:id="1422" w:name="_Toc439170691"/>
      <w:bookmarkStart w:id="1423" w:name="_Toc439172793"/>
      <w:bookmarkStart w:id="1424" w:name="_Toc439173237"/>
      <w:bookmarkStart w:id="1425" w:name="_Toc439238233"/>
      <w:bookmarkStart w:id="1426" w:name="_Toc439252780"/>
      <w:bookmarkStart w:id="1427" w:name="_Toc439323754"/>
      <w:bookmarkStart w:id="1428" w:name="_Toc440297088"/>
      <w:bookmarkStart w:id="1429" w:name="_Toc440356649"/>
      <w:bookmarkStart w:id="1430" w:name="_Toc440631785"/>
      <w:bookmarkStart w:id="1431" w:name="_Toc440876569"/>
      <w:bookmarkStart w:id="1432" w:name="_Toc441130641"/>
      <w:bookmarkStart w:id="1433" w:name="_Toc441157144"/>
      <w:bookmarkStart w:id="1434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D053CF">
                <w:t>законом</w:t>
              </w:r>
            </w:hyperlink>
            <w:r w:rsidRPr="00D053CF">
              <w:t xml:space="preserve"> "Об инновационном центре "</w:t>
            </w:r>
            <w:proofErr w:type="spellStart"/>
            <w:r w:rsidRPr="00D053CF">
              <w:t>Сколково</w:t>
            </w:r>
            <w:proofErr w:type="spellEnd"/>
            <w:r w:rsidRPr="00D053CF">
              <w:t>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до 15 – </w:t>
            </w:r>
            <w:proofErr w:type="spellStart"/>
            <w:r w:rsidRPr="00D053CF">
              <w:t>микропред</w:t>
            </w:r>
            <w:r w:rsidRPr="00D053CF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120 в год – </w:t>
            </w:r>
            <w:proofErr w:type="spellStart"/>
            <w:r w:rsidRPr="00D053CF">
              <w:t>микро</w:t>
            </w:r>
            <w:r w:rsidRPr="00D053CF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D053CF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51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 xml:space="preserve">(фамилия, имя, отчество (при наличии) </w:t>
      </w:r>
      <w:proofErr w:type="gramStart"/>
      <w:r w:rsidRPr="00D053CF">
        <w:rPr>
          <w:sz w:val="24"/>
          <w:szCs w:val="24"/>
        </w:rPr>
        <w:t>подписавшего</w:t>
      </w:r>
      <w:proofErr w:type="gramEnd"/>
      <w:r w:rsidRPr="00D053CF">
        <w:rPr>
          <w:sz w:val="24"/>
          <w:szCs w:val="24"/>
        </w:rPr>
        <w:t>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435" w:name="_Toc439170690"/>
      <w:bookmarkStart w:id="1436" w:name="_Toc439172792"/>
      <w:bookmarkStart w:id="1437" w:name="_Toc439173236"/>
      <w:bookmarkStart w:id="1438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</w:t>
      </w:r>
      <w:proofErr w:type="gramStart"/>
      <w:r w:rsidRPr="00D053CF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D053CF">
        <w:rPr>
          <w:bCs w:val="0"/>
        </w:rPr>
        <w:t xml:space="preserve">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435"/>
    <w:bookmarkEnd w:id="1436"/>
    <w:bookmarkEnd w:id="1437"/>
    <w:bookmarkEnd w:id="1438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439" w:name="_Toc462234926"/>
      <w:bookmarkStart w:id="1440" w:name="_Toc472416928"/>
      <w:bookmarkStart w:id="1441" w:name="_Toc496859983"/>
      <w:bookmarkStart w:id="1442" w:name="_Toc498523387"/>
      <w:bookmarkStart w:id="1443" w:name="_Toc508631809"/>
      <w:r w:rsidRPr="00D053CF">
        <w:rPr>
          <w:szCs w:val="24"/>
        </w:rPr>
        <w:lastRenderedPageBreak/>
        <w:t>Инструкции по заполнению</w:t>
      </w:r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9"/>
      <w:bookmarkEnd w:id="1440"/>
      <w:bookmarkEnd w:id="1441"/>
      <w:bookmarkEnd w:id="1442"/>
      <w:bookmarkEnd w:id="1443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A13415" w:rsidRPr="00A13415" w:rsidRDefault="00A1341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13415" w:rsidRDefault="00A13415" w:rsidP="00A1341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A13415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A13415" w:rsidRPr="00916769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3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4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A13415" w:rsidRPr="00115BF5" w:rsidRDefault="00A13415" w:rsidP="00A1341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A13415" w:rsidRDefault="00A13415" w:rsidP="00A13415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A13415" w:rsidRPr="00AD71A7" w:rsidRDefault="00A13415" w:rsidP="00A1341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A13415" w:rsidRPr="00AD71A7" w:rsidRDefault="00A13415" w:rsidP="00A13415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A13415" w:rsidRDefault="00A13415" w:rsidP="00A13415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A13415" w:rsidRDefault="00A13415" w:rsidP="00A13415">
      <w:pPr>
        <w:spacing w:line="240" w:lineRule="auto"/>
        <w:ind w:firstLine="0"/>
      </w:pPr>
      <w:r w:rsidRPr="00AD71A7">
        <w:t xml:space="preserve">В </w:t>
      </w:r>
      <w:proofErr w:type="gramStart"/>
      <w:r w:rsidRPr="00AD71A7">
        <w:t>соответствии</w:t>
      </w:r>
      <w:proofErr w:type="gramEnd"/>
      <w:r w:rsidRPr="00AD71A7">
        <w:t xml:space="preserve">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A13415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A13415" w:rsidRDefault="00A13415" w:rsidP="00A1341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A13415" w:rsidRDefault="00A13415" w:rsidP="00A13415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A13415" w:rsidRPr="00D053CF" w:rsidRDefault="00A13415" w:rsidP="00A1341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D053CF" w:rsidRDefault="004F4D80" w:rsidP="00A1341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A1341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A1341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A1341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C7037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AC7037">
        <w:fldChar w:fldCharType="separate"/>
      </w:r>
      <w:r w:rsidR="001B328E">
        <w:rPr>
          <w:sz w:val="24"/>
          <w:szCs w:val="24"/>
        </w:rPr>
        <w:t>5.6.2</w:t>
      </w:r>
      <w:r w:rsidR="00AC7037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</w:t>
      </w:r>
      <w:r w:rsidR="00E54B08">
        <w:rPr>
          <w:sz w:val="24"/>
          <w:szCs w:val="24"/>
        </w:rPr>
        <w:t>м/Организатором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44" w:name="_Toc318208007"/>
    </w:p>
    <w:p w:rsidR="004F4D80" w:rsidRPr="00A8203E" w:rsidRDefault="00A8203E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5" w:name="_Toc423423680"/>
      <w:bookmarkStart w:id="1446" w:name="_Ref440272035"/>
      <w:bookmarkStart w:id="1447" w:name="_Ref440274733"/>
      <w:bookmarkStart w:id="1448" w:name="_Ref499543081"/>
      <w:bookmarkStart w:id="1449" w:name="_Ref499543109"/>
      <w:bookmarkStart w:id="1450" w:name="_Toc508631810"/>
      <w:r w:rsidRPr="00A8203E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A8203E">
        <w:t xml:space="preserve"> (форма 7</w:t>
      </w:r>
      <w:r w:rsidR="004F4D80" w:rsidRPr="00A8203E">
        <w:t>)</w:t>
      </w:r>
      <w:bookmarkEnd w:id="1444"/>
      <w:bookmarkEnd w:id="1445"/>
      <w:bookmarkEnd w:id="1446"/>
      <w:bookmarkEnd w:id="1447"/>
      <w:bookmarkEnd w:id="1448"/>
      <w:bookmarkEnd w:id="1449"/>
      <w:bookmarkEnd w:id="1450"/>
    </w:p>
    <w:p w:rsidR="004F4D80" w:rsidRPr="00A8203E" w:rsidRDefault="00A8203E" w:rsidP="004F4D80">
      <w:pPr>
        <w:pStyle w:val="3"/>
        <w:rPr>
          <w:szCs w:val="24"/>
        </w:rPr>
      </w:pPr>
      <w:bookmarkStart w:id="1451" w:name="_Toc343690584"/>
      <w:bookmarkStart w:id="1452" w:name="_Toc372294428"/>
      <w:bookmarkStart w:id="1453" w:name="_Toc379288896"/>
      <w:bookmarkStart w:id="1454" w:name="_Toc384734780"/>
      <w:bookmarkStart w:id="1455" w:name="_Toc396984078"/>
      <w:bookmarkStart w:id="1456" w:name="_Toc423423681"/>
      <w:bookmarkStart w:id="1457" w:name="_Toc439170710"/>
      <w:bookmarkStart w:id="1458" w:name="_Toc439172812"/>
      <w:bookmarkStart w:id="1459" w:name="_Toc439173253"/>
      <w:bookmarkStart w:id="1460" w:name="_Toc439238249"/>
      <w:bookmarkStart w:id="1461" w:name="_Toc439252796"/>
      <w:bookmarkStart w:id="1462" w:name="_Toc439323770"/>
      <w:bookmarkStart w:id="1463" w:name="_Toc440361405"/>
      <w:bookmarkStart w:id="1464" w:name="_Toc440376287"/>
      <w:bookmarkStart w:id="1465" w:name="_Toc440382545"/>
      <w:bookmarkStart w:id="1466" w:name="_Toc440447215"/>
      <w:bookmarkStart w:id="1467" w:name="_Toc440632376"/>
      <w:bookmarkStart w:id="1468" w:name="_Toc440875148"/>
      <w:bookmarkStart w:id="1469" w:name="_Toc441131135"/>
      <w:bookmarkStart w:id="1470" w:name="_Toc441572140"/>
      <w:bookmarkStart w:id="1471" w:name="_Toc441575232"/>
      <w:bookmarkStart w:id="1472" w:name="_Toc442195898"/>
      <w:bookmarkStart w:id="1473" w:name="_Toc442251940"/>
      <w:bookmarkStart w:id="1474" w:name="_Toc442258889"/>
      <w:bookmarkStart w:id="1475" w:name="_Toc442259129"/>
      <w:bookmarkStart w:id="1476" w:name="_Toc447292892"/>
      <w:bookmarkStart w:id="1477" w:name="_Toc461808964"/>
      <w:bookmarkStart w:id="1478" w:name="_Toc463514796"/>
      <w:bookmarkStart w:id="1479" w:name="_Toc466967523"/>
      <w:bookmarkStart w:id="1480" w:name="_Toc467574715"/>
      <w:bookmarkStart w:id="1481" w:name="_Toc468441758"/>
      <w:bookmarkStart w:id="1482" w:name="_Toc469480233"/>
      <w:bookmarkStart w:id="1483" w:name="_Toc472409262"/>
      <w:bookmarkStart w:id="1484" w:name="_Toc498417409"/>
      <w:bookmarkStart w:id="1485" w:name="_Toc498523389"/>
      <w:bookmarkStart w:id="1486" w:name="_Toc508631811"/>
      <w:r w:rsidRPr="00A8203E">
        <w:rPr>
          <w:szCs w:val="24"/>
        </w:rPr>
        <w:t xml:space="preserve">Форма </w:t>
      </w:r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r w:rsidRPr="00A8203E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484"/>
      <w:bookmarkEnd w:id="1485"/>
      <w:bookmarkEnd w:id="1486"/>
    </w:p>
    <w:p w:rsidR="004F4D80" w:rsidRPr="00A8203E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A8203E">
        <w:rPr>
          <w:sz w:val="24"/>
          <w:szCs w:val="24"/>
        </w:rPr>
        <w:t xml:space="preserve">Приложение </w:t>
      </w:r>
      <w:r w:rsidR="00716D4E" w:rsidRPr="00A8203E">
        <w:rPr>
          <w:sz w:val="24"/>
          <w:szCs w:val="24"/>
        </w:rPr>
        <w:t>7</w:t>
      </w:r>
      <w:r w:rsidRPr="00A8203E">
        <w:rPr>
          <w:sz w:val="24"/>
          <w:szCs w:val="24"/>
        </w:rPr>
        <w:t xml:space="preserve"> к письму о подаче оферты</w:t>
      </w:r>
      <w:r w:rsidRPr="00A8203E">
        <w:rPr>
          <w:sz w:val="24"/>
          <w:szCs w:val="24"/>
        </w:rPr>
        <w:br/>
        <w:t>от «____»_____________ </w:t>
      </w:r>
      <w:proofErr w:type="gramStart"/>
      <w:r w:rsidRPr="00A8203E">
        <w:rPr>
          <w:sz w:val="24"/>
          <w:szCs w:val="24"/>
        </w:rPr>
        <w:t>г</w:t>
      </w:r>
      <w:proofErr w:type="gramEnd"/>
      <w:r w:rsidRPr="00A8203E">
        <w:rPr>
          <w:sz w:val="24"/>
          <w:szCs w:val="24"/>
        </w:rPr>
        <w:t>. №__________</w:t>
      </w:r>
    </w:p>
    <w:p w:rsidR="004F4D80" w:rsidRPr="00A8203E" w:rsidRDefault="004F4D80" w:rsidP="00A8203E">
      <w:pPr>
        <w:spacing w:line="240" w:lineRule="auto"/>
        <w:ind w:firstLine="0"/>
        <w:rPr>
          <w:sz w:val="24"/>
          <w:szCs w:val="24"/>
        </w:rPr>
      </w:pPr>
    </w:p>
    <w:p w:rsidR="00A8203E" w:rsidRPr="00A8203E" w:rsidRDefault="00A8203E" w:rsidP="00A8203E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8203E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A8203E" w:rsidRPr="00A8203E" w:rsidRDefault="00A8203E" w:rsidP="00A8203E">
      <w:pPr>
        <w:spacing w:line="240" w:lineRule="auto"/>
        <w:ind w:firstLine="0"/>
        <w:rPr>
          <w:color w:val="000000"/>
        </w:rPr>
      </w:pPr>
    </w:p>
    <w:p w:rsidR="00A8203E" w:rsidRPr="00A8203E" w:rsidRDefault="00A8203E" w:rsidP="00A8203E">
      <w:pPr>
        <w:spacing w:line="240" w:lineRule="auto"/>
        <w:ind w:firstLine="0"/>
        <w:rPr>
          <w:color w:val="000000"/>
          <w:sz w:val="24"/>
          <w:szCs w:val="24"/>
        </w:rPr>
      </w:pPr>
      <w:r w:rsidRPr="00A8203E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A8203E" w:rsidRPr="00A8203E" w:rsidRDefault="00A8203E" w:rsidP="00A8203E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A8203E" w:rsidRPr="00A8203E" w:rsidTr="00BB34CA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8203E" w:rsidRPr="00A8203E" w:rsidTr="00BB34CA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4D0F2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4D0F2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A8203E" w:rsidRDefault="00A8203E" w:rsidP="00A8203E">
      <w:pPr>
        <w:spacing w:line="240" w:lineRule="auto"/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A8203E">
      <w:pPr>
        <w:spacing w:line="240" w:lineRule="auto"/>
        <w:ind w:right="3684"/>
        <w:jc w:val="center"/>
      </w:pPr>
      <w:r w:rsidRPr="00D053CF">
        <w:rPr>
          <w:vertAlign w:val="superscript"/>
        </w:rPr>
        <w:t xml:space="preserve">(фамилия, имя, отчество </w:t>
      </w:r>
      <w:proofErr w:type="gramStart"/>
      <w:r w:rsidRPr="00D053CF">
        <w:rPr>
          <w:vertAlign w:val="superscript"/>
        </w:rPr>
        <w:t>подписавшего</w:t>
      </w:r>
      <w:proofErr w:type="gramEnd"/>
      <w:r w:rsidRPr="00D053CF">
        <w:rPr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A8203E" w:rsidRDefault="004F4D80" w:rsidP="004F4D80">
      <w:pPr>
        <w:pStyle w:val="3"/>
        <w:rPr>
          <w:szCs w:val="24"/>
        </w:rPr>
      </w:pPr>
      <w:bookmarkStart w:id="1487" w:name="_Toc343690585"/>
      <w:bookmarkStart w:id="1488" w:name="_Toc372294429"/>
      <w:bookmarkStart w:id="1489" w:name="_Toc379288897"/>
      <w:bookmarkStart w:id="1490" w:name="_Toc384734781"/>
      <w:bookmarkStart w:id="1491" w:name="_Toc396984079"/>
      <w:bookmarkStart w:id="1492" w:name="_Toc423423682"/>
      <w:bookmarkStart w:id="1493" w:name="_Toc439170711"/>
      <w:bookmarkStart w:id="1494" w:name="_Toc439172813"/>
      <w:bookmarkStart w:id="1495" w:name="_Toc439173254"/>
      <w:bookmarkStart w:id="1496" w:name="_Toc439238250"/>
      <w:bookmarkStart w:id="1497" w:name="_Toc439252797"/>
      <w:bookmarkStart w:id="1498" w:name="_Toc439323771"/>
      <w:bookmarkStart w:id="1499" w:name="_Toc440297093"/>
      <w:bookmarkStart w:id="1500" w:name="_Toc440356654"/>
      <w:bookmarkStart w:id="1501" w:name="_Toc440631790"/>
      <w:bookmarkStart w:id="1502" w:name="_Toc440876574"/>
      <w:bookmarkStart w:id="1503" w:name="_Toc441130646"/>
      <w:bookmarkStart w:id="1504" w:name="_Toc441157149"/>
      <w:bookmarkStart w:id="1505" w:name="_Toc447292171"/>
      <w:bookmarkStart w:id="1506" w:name="_Toc462234931"/>
      <w:bookmarkStart w:id="1507" w:name="_Toc466966896"/>
      <w:bookmarkStart w:id="1508" w:name="_Toc468806147"/>
      <w:bookmarkStart w:id="1509" w:name="_Toc469480414"/>
      <w:bookmarkStart w:id="1510" w:name="_Toc472416931"/>
      <w:bookmarkStart w:id="1511" w:name="_Toc496859986"/>
      <w:bookmarkStart w:id="1512" w:name="_Toc498523390"/>
      <w:bookmarkStart w:id="1513" w:name="_Toc508631812"/>
      <w:r w:rsidRPr="00A8203E">
        <w:rPr>
          <w:szCs w:val="24"/>
        </w:rPr>
        <w:lastRenderedPageBreak/>
        <w:t>Инструкции по заполнению</w:t>
      </w:r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</w:p>
    <w:p w:rsidR="004F4D80" w:rsidRPr="00A8203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Участник</w:t>
      </w:r>
      <w:r w:rsidR="004F4D80" w:rsidRPr="00A8203E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A8203E">
        <w:rPr>
          <w:sz w:val="24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D90031" w:rsidRPr="00A8203E">
        <w:rPr>
          <w:sz w:val="24"/>
          <w:szCs w:val="24"/>
        </w:rPr>
        <w:t>)</w:t>
      </w:r>
      <w:r w:rsidR="004F4D80" w:rsidRPr="00A8203E">
        <w:rPr>
          <w:sz w:val="24"/>
          <w:szCs w:val="24"/>
        </w:rPr>
        <w:t>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A8203E">
        <w:rPr>
          <w:sz w:val="24"/>
          <w:szCs w:val="24"/>
        </w:rPr>
        <w:t xml:space="preserve"> адрес Участника.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napToGrid w:val="0"/>
          <w:sz w:val="24"/>
          <w:szCs w:val="24"/>
        </w:rPr>
        <w:t>Изменение формы справки недопустимо.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A8203E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A8203E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A8203E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A8203E">
        <w:rPr>
          <w:snapToGrid w:val="0"/>
          <w:sz w:val="24"/>
          <w:szCs w:val="24"/>
        </w:rPr>
        <w:t xml:space="preserve"> В </w:t>
      </w:r>
      <w:proofErr w:type="gramStart"/>
      <w:r w:rsidRPr="00A8203E">
        <w:rPr>
          <w:snapToGrid w:val="0"/>
          <w:sz w:val="24"/>
          <w:szCs w:val="24"/>
        </w:rPr>
        <w:t>отношении</w:t>
      </w:r>
      <w:proofErr w:type="gramEnd"/>
      <w:r w:rsidRPr="00A8203E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A8203E">
        <w:rPr>
          <w:sz w:val="24"/>
          <w:szCs w:val="24"/>
        </w:rPr>
        <w:t>Участник</w:t>
      </w:r>
      <w:r w:rsidRPr="00A8203E">
        <w:rPr>
          <w:sz w:val="24"/>
          <w:szCs w:val="24"/>
        </w:rPr>
        <w:t>а.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A8203E">
        <w:rPr>
          <w:sz w:val="24"/>
          <w:szCs w:val="24"/>
        </w:rPr>
        <w:t>Участник</w:t>
      </w:r>
      <w:r w:rsidRPr="00A8203E">
        <w:rPr>
          <w:sz w:val="24"/>
          <w:szCs w:val="24"/>
        </w:rPr>
        <w:t>а.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A8203E">
        <w:rPr>
          <w:sz w:val="24"/>
          <w:szCs w:val="24"/>
        </w:rPr>
        <w:t>Участник</w:t>
      </w:r>
      <w:r w:rsidRPr="00A8203E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A8203E">
        <w:rPr>
          <w:b/>
          <w:sz w:val="24"/>
          <w:szCs w:val="24"/>
        </w:rPr>
        <w:t xml:space="preserve"> </w:t>
      </w:r>
      <w:r w:rsidRPr="00A8203E">
        <w:rPr>
          <w:sz w:val="24"/>
          <w:szCs w:val="24"/>
        </w:rPr>
        <w:t xml:space="preserve">в формате: </w:t>
      </w:r>
      <w:r w:rsidRPr="00A8203E">
        <w:rPr>
          <w:b/>
          <w:sz w:val="24"/>
          <w:szCs w:val="24"/>
        </w:rPr>
        <w:t>ХХХХХХХХХХ</w:t>
      </w:r>
      <w:r w:rsidRPr="00A8203E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D053C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A8203E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A8203E">
        <w:rPr>
          <w:sz w:val="24"/>
          <w:szCs w:val="24"/>
        </w:rPr>
        <w:t>, АО</w:t>
      </w:r>
      <w:r w:rsidRPr="00A8203E">
        <w:rPr>
          <w:sz w:val="24"/>
          <w:szCs w:val="24"/>
        </w:rPr>
        <w:t xml:space="preserve"> и </w:t>
      </w:r>
      <w:r w:rsidR="000D70B6" w:rsidRPr="00A8203E">
        <w:rPr>
          <w:sz w:val="24"/>
          <w:szCs w:val="24"/>
        </w:rPr>
        <w:t>П</w:t>
      </w:r>
      <w:r w:rsidRPr="00A8203E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A8203E">
        <w:rPr>
          <w:sz w:val="24"/>
          <w:szCs w:val="24"/>
        </w:rPr>
        <w:t>гос. учреждения</w:t>
      </w:r>
      <w:proofErr w:type="gramEnd"/>
      <w:r w:rsidRPr="00A8203E">
        <w:rPr>
          <w:sz w:val="24"/>
          <w:szCs w:val="24"/>
        </w:rPr>
        <w:t xml:space="preserve"> РФ, физические лица, кроме руководителей).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14" w:name="_Toc329588495"/>
      <w:bookmarkStart w:id="1515" w:name="_Toc423423683"/>
      <w:bookmarkStart w:id="1516" w:name="_Ref440272051"/>
      <w:bookmarkStart w:id="1517" w:name="_Ref440274744"/>
      <w:r w:rsidRPr="00A8203E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A8203E">
        <w:rPr>
          <w:sz w:val="24"/>
          <w:szCs w:val="24"/>
        </w:rPr>
        <w:t>а(</w:t>
      </w:r>
      <w:proofErr w:type="spellStart"/>
      <w:proofErr w:type="gramEnd"/>
      <w:r w:rsidRPr="00A8203E">
        <w:rPr>
          <w:sz w:val="24"/>
          <w:szCs w:val="24"/>
        </w:rPr>
        <w:t>ов</w:t>
      </w:r>
      <w:proofErr w:type="spellEnd"/>
      <w:r w:rsidRPr="00A8203E">
        <w:rPr>
          <w:sz w:val="24"/>
          <w:szCs w:val="24"/>
        </w:rPr>
        <w:t>) общества</w:t>
      </w:r>
      <w:r w:rsidRPr="00A8203E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A8203E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A8203E">
        <w:rPr>
          <w:sz w:val="24"/>
          <w:szCs w:val="24"/>
        </w:rPr>
        <w:t>Скан-копии</w:t>
      </w:r>
      <w:proofErr w:type="gramEnd"/>
      <w:r w:rsidRPr="00A8203E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A8203E">
        <w:rPr>
          <w:sz w:val="24"/>
          <w:szCs w:val="24"/>
        </w:rPr>
        <w:br w:type="page"/>
      </w:r>
      <w:r w:rsidRPr="00A8203E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A8203E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A8203E" w:rsidRPr="00A8203E" w:rsidTr="00BB34CA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A8203E" w:rsidRPr="00A8203E" w:rsidRDefault="00A8203E" w:rsidP="00BB34CA">
            <w:pPr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820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A8203E" w:rsidRPr="00A8203E" w:rsidRDefault="00A8203E" w:rsidP="00A8203E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A8203E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A8203E" w:rsidRPr="00A8203E" w:rsidRDefault="00A8203E" w:rsidP="00A8203E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A8203E" w:rsidRPr="00A8203E" w:rsidRDefault="00A8203E" w:rsidP="00A8203E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A8203E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A8203E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A8203E" w:rsidRPr="00A8203E" w:rsidTr="00BB34CA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BB34CA">
            <w:pPr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8203E" w:rsidRPr="00A8203E" w:rsidTr="00BB34CA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BB34CA">
            <w:pPr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9E11F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BB34CA">
            <w:pPr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A8203E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A8203E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A8203E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A8203E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A8203E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A8203E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A8203E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A8203E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A8203E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A8203E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A8203E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A8203E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A8203E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A8203E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A8203E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A8203E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A8203E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A8203E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A8203E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A8203E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A8203E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A8203E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A8203E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A8203E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A8203E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A8203E" w:rsidRPr="00A8203E" w:rsidRDefault="00A8203E" w:rsidP="00A8203E">
      <w:pPr>
        <w:rPr>
          <w:szCs w:val="24"/>
        </w:rPr>
      </w:pPr>
      <w:r w:rsidRPr="00A8203E">
        <w:t>Приведённые в форме сведения о физических и юридических лицах являются условными и указаны в качестве примера.</w:t>
      </w:r>
    </w:p>
    <w:p w:rsidR="00A8203E" w:rsidRPr="00A8203E" w:rsidRDefault="00A8203E" w:rsidP="00A8203E">
      <w:pPr>
        <w:pStyle w:val="2"/>
        <w:sectPr w:rsidR="00A8203E" w:rsidRPr="00A8203E" w:rsidSect="00A8203E">
          <w:footnotePr>
            <w:numRestart w:val="eachSect"/>
          </w:footnotePr>
          <w:pgSz w:w="16838" w:h="11906" w:orient="landscape" w:code="9"/>
          <w:pgMar w:top="567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8" w:name="_Toc508631813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514"/>
      <w:bookmarkEnd w:id="1515"/>
      <w:bookmarkEnd w:id="1516"/>
      <w:bookmarkEnd w:id="1517"/>
      <w:bookmarkEnd w:id="1518"/>
    </w:p>
    <w:p w:rsidR="004F4D80" w:rsidRPr="00D053CF" w:rsidRDefault="004F4D80" w:rsidP="004F4D80">
      <w:pPr>
        <w:pStyle w:val="3"/>
        <w:rPr>
          <w:szCs w:val="24"/>
        </w:rPr>
      </w:pPr>
      <w:bookmarkStart w:id="1519" w:name="_Toc343690587"/>
      <w:bookmarkStart w:id="1520" w:name="_Toc372294431"/>
      <w:bookmarkStart w:id="1521" w:name="_Toc379288899"/>
      <w:bookmarkStart w:id="1522" w:name="_Toc384734783"/>
      <w:bookmarkStart w:id="1523" w:name="_Toc396984081"/>
      <w:bookmarkStart w:id="1524" w:name="_Toc423423684"/>
      <w:bookmarkStart w:id="1525" w:name="_Toc439170713"/>
      <w:bookmarkStart w:id="1526" w:name="_Toc439172815"/>
      <w:bookmarkStart w:id="1527" w:name="_Toc439173256"/>
      <w:bookmarkStart w:id="1528" w:name="_Toc439238252"/>
      <w:bookmarkStart w:id="1529" w:name="_Toc439252799"/>
      <w:bookmarkStart w:id="1530" w:name="_Toc439323773"/>
      <w:bookmarkStart w:id="1531" w:name="_Toc440297095"/>
      <w:bookmarkStart w:id="1532" w:name="_Toc440356656"/>
      <w:bookmarkStart w:id="1533" w:name="_Toc440631792"/>
      <w:bookmarkStart w:id="1534" w:name="_Toc440876576"/>
      <w:bookmarkStart w:id="1535" w:name="_Toc441130648"/>
      <w:bookmarkStart w:id="1536" w:name="_Toc441157151"/>
      <w:bookmarkStart w:id="1537" w:name="_Toc447292173"/>
      <w:bookmarkStart w:id="1538" w:name="_Toc462234933"/>
      <w:bookmarkStart w:id="1539" w:name="_Toc466966898"/>
      <w:bookmarkStart w:id="1540" w:name="_Toc468806149"/>
      <w:bookmarkStart w:id="1541" w:name="_Toc469480416"/>
      <w:bookmarkStart w:id="1542" w:name="_Toc472416933"/>
      <w:bookmarkStart w:id="1543" w:name="_Toc496859988"/>
      <w:bookmarkStart w:id="1544" w:name="_Toc498523392"/>
      <w:bookmarkStart w:id="1545" w:name="_Toc508631814"/>
      <w:r w:rsidRPr="00D053CF">
        <w:rPr>
          <w:szCs w:val="24"/>
        </w:rPr>
        <w:t xml:space="preserve">Форма </w:t>
      </w:r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r w:rsidR="000D70B6" w:rsidRPr="00D053CF">
        <w:rPr>
          <w:szCs w:val="24"/>
        </w:rPr>
        <w:t>Согласия на обработку персональных данных</w:t>
      </w:r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="001F10B0" w:rsidRPr="00D053CF">
        <w:rPr>
          <w:sz w:val="24"/>
          <w:szCs w:val="24"/>
        </w:rPr>
        <w:t>.1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3311F3" w:rsidRPr="00D053CF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D053CF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D053CF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D053CF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D053C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Настоящим </w:t>
      </w:r>
      <w:r w:rsidRPr="00D053C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D053CF">
        <w:rPr>
          <w:sz w:val="24"/>
          <w:szCs w:val="24"/>
        </w:rPr>
        <w:t>,</w:t>
      </w:r>
      <w:r w:rsidRPr="00D053CF">
        <w:rPr>
          <w:b/>
          <w:i/>
          <w:sz w:val="24"/>
          <w:szCs w:val="24"/>
        </w:rPr>
        <w:t xml:space="preserve"> действующего на основании _________</w:t>
      </w:r>
      <w:r w:rsidRPr="00D053CF">
        <w:rPr>
          <w:i/>
          <w:sz w:val="24"/>
          <w:szCs w:val="24"/>
        </w:rPr>
        <w:t>_,</w:t>
      </w:r>
      <w:r w:rsidRPr="00D053CF">
        <w:rPr>
          <w:b/>
          <w:i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дает свое согласие на </w:t>
      </w:r>
      <w:r w:rsidRPr="00D053CF">
        <w:rPr>
          <w:snapToGrid w:val="0"/>
          <w:sz w:val="24"/>
          <w:szCs w:val="24"/>
        </w:rPr>
        <w:t>совершение ПАО «МРСК Центра»,</w:t>
      </w:r>
      <w:r w:rsidR="00B72058">
        <w:rPr>
          <w:snapToGrid w:val="0"/>
          <w:sz w:val="24"/>
          <w:szCs w:val="24"/>
        </w:rPr>
        <w:t xml:space="preserve"> ПАО «МРСК Центра и Приволжья»</w:t>
      </w:r>
      <w:r w:rsidRPr="00D053CF">
        <w:rPr>
          <w:snapToGrid w:val="0"/>
          <w:sz w:val="24"/>
          <w:szCs w:val="24"/>
        </w:rPr>
        <w:t xml:space="preserve"> и ПАО «</w:t>
      </w:r>
      <w:proofErr w:type="spellStart"/>
      <w:r w:rsidRPr="00D053CF">
        <w:rPr>
          <w:snapToGrid w:val="0"/>
          <w:sz w:val="24"/>
          <w:szCs w:val="24"/>
        </w:rPr>
        <w:t>Россети</w:t>
      </w:r>
      <w:proofErr w:type="spellEnd"/>
      <w:r w:rsidRPr="00D053CF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D053C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</w:t>
      </w:r>
      <w:proofErr w:type="gramEnd"/>
      <w:r w:rsidRPr="00D053CF">
        <w:rPr>
          <w:sz w:val="24"/>
          <w:szCs w:val="24"/>
        </w:rPr>
        <w:t xml:space="preserve">/планируемых к привлечению </w:t>
      </w:r>
      <w:proofErr w:type="spellStart"/>
      <w:r w:rsidRPr="00D053CF">
        <w:rPr>
          <w:sz w:val="24"/>
          <w:szCs w:val="24"/>
        </w:rPr>
        <w:t>субконтрагентов</w:t>
      </w:r>
      <w:proofErr w:type="spellEnd"/>
      <w:r w:rsidRPr="00D053CF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D053CF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D053CF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D053C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D053CF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053CF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053CF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_______________________                                                   ______________________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D053C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М.П.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 поручению: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__________________ </w:t>
      </w:r>
      <w:r w:rsidRPr="00D053CF">
        <w:rPr>
          <w:b/>
          <w:i/>
          <w:sz w:val="24"/>
          <w:szCs w:val="24"/>
        </w:rPr>
        <w:t>{указывается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546" w:name="_Toc439252801"/>
      <w:bookmarkStart w:id="1547" w:name="_Toc439323774"/>
      <w:bookmarkStart w:id="1548" w:name="_Toc440297096"/>
      <w:bookmarkStart w:id="1549" w:name="_Toc440356657"/>
      <w:bookmarkStart w:id="1550" w:name="_Toc440631793"/>
      <w:bookmarkStart w:id="1551" w:name="_Toc440876577"/>
      <w:bookmarkStart w:id="1552" w:name="_Toc441130649"/>
      <w:bookmarkStart w:id="1553" w:name="_Toc441157152"/>
      <w:bookmarkStart w:id="1554" w:name="_Toc447292174"/>
      <w:bookmarkStart w:id="1555" w:name="_Toc462234934"/>
      <w:bookmarkStart w:id="1556" w:name="_Toc466966899"/>
      <w:bookmarkStart w:id="1557" w:name="_Toc468806150"/>
      <w:bookmarkStart w:id="1558" w:name="_Toc469480417"/>
      <w:bookmarkStart w:id="1559" w:name="_Toc472416934"/>
      <w:bookmarkStart w:id="1560" w:name="_Toc496859989"/>
      <w:bookmarkStart w:id="1561" w:name="_Toc498523393"/>
      <w:bookmarkStart w:id="1562" w:name="_Toc508631815"/>
      <w:r w:rsidRPr="00D053CF">
        <w:rPr>
          <w:szCs w:val="24"/>
        </w:rPr>
        <w:lastRenderedPageBreak/>
        <w:t>Инструкции по заполнению</w:t>
      </w:r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</w:t>
      </w:r>
      <w:r w:rsidR="00B72058" w:rsidRPr="00B72058">
        <w:rPr>
          <w:b/>
          <w:bCs w:val="0"/>
          <w:sz w:val="24"/>
          <w:szCs w:val="24"/>
        </w:rPr>
        <w:t xml:space="preserve"> ПАО «МРСК Центра и Приволжья» и</w:t>
      </w:r>
      <w:r w:rsidRPr="00D053CF">
        <w:rPr>
          <w:b/>
          <w:bCs w:val="0"/>
          <w:sz w:val="24"/>
          <w:szCs w:val="24"/>
        </w:rPr>
        <w:t xml:space="preserve"> 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 xml:space="preserve">составляется </w:t>
      </w:r>
      <w:r w:rsidRPr="00D053CF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D053CF">
        <w:rPr>
          <w:b/>
          <w:bCs w:val="0"/>
          <w:sz w:val="24"/>
          <w:szCs w:val="24"/>
        </w:rPr>
        <w:t>а(</w:t>
      </w:r>
      <w:proofErr w:type="spellStart"/>
      <w:proofErr w:type="gramEnd"/>
      <w:r w:rsidRPr="00D053CF">
        <w:rPr>
          <w:b/>
          <w:bCs w:val="0"/>
          <w:sz w:val="24"/>
          <w:szCs w:val="24"/>
        </w:rPr>
        <w:t>ов</w:t>
      </w:r>
      <w:proofErr w:type="spellEnd"/>
      <w:r w:rsidRPr="00D053CF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</w:t>
      </w:r>
      <w:r w:rsidR="00B72058">
        <w:rPr>
          <w:snapToGrid w:val="0"/>
          <w:sz w:val="24"/>
          <w:szCs w:val="24"/>
        </w:rPr>
        <w:t>ПАО «МРСК Центра и Приволжья»</w:t>
      </w:r>
      <w:r w:rsidR="00B72058" w:rsidRPr="00D053CF">
        <w:rPr>
          <w:snapToGrid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за предоставление Обществу данных о</w:t>
      </w:r>
      <w:proofErr w:type="gramEnd"/>
      <w:r w:rsidRPr="00D053CF">
        <w:rPr>
          <w:bCs w:val="0"/>
          <w:sz w:val="24"/>
          <w:szCs w:val="24"/>
        </w:rPr>
        <w:t xml:space="preserve"> </w:t>
      </w:r>
      <w:proofErr w:type="gramStart"/>
      <w:r w:rsidRPr="00D053CF">
        <w:rPr>
          <w:bCs w:val="0"/>
          <w:sz w:val="24"/>
          <w:szCs w:val="24"/>
        </w:rPr>
        <w:t xml:space="preserve">своих собственниках (участниках, учредителях, акционерах), в том числе бенефициарах и бенефициарах своего </w:t>
      </w:r>
      <w:proofErr w:type="spellStart"/>
      <w:r w:rsidRPr="00D053CF">
        <w:rPr>
          <w:bCs w:val="0"/>
          <w:sz w:val="24"/>
          <w:szCs w:val="24"/>
        </w:rPr>
        <w:t>субконтрагента</w:t>
      </w:r>
      <w:proofErr w:type="spellEnd"/>
      <w:r w:rsidRPr="00D053CF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согласие на представление (обработку) ПАО «МРСК Центра», </w:t>
      </w:r>
      <w:r w:rsidR="00B72058">
        <w:rPr>
          <w:snapToGrid w:val="0"/>
          <w:sz w:val="24"/>
          <w:szCs w:val="24"/>
        </w:rPr>
        <w:t>ПАО «МРСК Центра и Приволжья»</w:t>
      </w:r>
      <w:r w:rsidR="00B72058" w:rsidRPr="00D053CF">
        <w:rPr>
          <w:snapToGrid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  <w:proofErr w:type="gramEnd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D053C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1F10B0" w:rsidRPr="00D053CF" w:rsidRDefault="001F10B0" w:rsidP="001F10B0">
      <w:pPr>
        <w:pStyle w:val="3"/>
        <w:rPr>
          <w:szCs w:val="24"/>
        </w:rPr>
      </w:pPr>
      <w:bookmarkStart w:id="1563" w:name="_Toc462216791"/>
      <w:bookmarkStart w:id="1564" w:name="_Toc462234935"/>
      <w:bookmarkStart w:id="1565" w:name="_Toc466966900"/>
      <w:bookmarkStart w:id="1566" w:name="_Toc468806151"/>
      <w:bookmarkStart w:id="1567" w:name="_Toc469480418"/>
      <w:bookmarkStart w:id="1568" w:name="_Toc472416935"/>
      <w:bookmarkStart w:id="1569" w:name="_Toc496859990"/>
      <w:bookmarkStart w:id="1570" w:name="_Toc498523394"/>
      <w:bookmarkStart w:id="1571" w:name="_Toc508631816"/>
      <w:r w:rsidRPr="00D053CF">
        <w:rPr>
          <w:szCs w:val="24"/>
        </w:rPr>
        <w:lastRenderedPageBreak/>
        <w:t>Форма Согласия на обработку персональных данных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1F10B0" w:rsidRPr="00D053CF" w:rsidRDefault="00716D4E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Приложение 8</w:t>
      </w:r>
      <w:r w:rsidR="001F10B0" w:rsidRPr="00D053CF">
        <w:rPr>
          <w:sz w:val="24"/>
          <w:szCs w:val="24"/>
        </w:rPr>
        <w:t>.2 к письму о подаче оферты</w:t>
      </w:r>
      <w:r w:rsidR="001F10B0" w:rsidRPr="00D053CF">
        <w:rPr>
          <w:sz w:val="24"/>
          <w:szCs w:val="24"/>
        </w:rPr>
        <w:br/>
        <w:t>от «____»_____________ </w:t>
      </w:r>
      <w:proofErr w:type="gramStart"/>
      <w:r w:rsidR="001F10B0" w:rsidRPr="00D053CF">
        <w:rPr>
          <w:sz w:val="24"/>
          <w:szCs w:val="24"/>
        </w:rPr>
        <w:t>г</w:t>
      </w:r>
      <w:proofErr w:type="gramEnd"/>
      <w:r w:rsidR="001F10B0" w:rsidRPr="00D053CF">
        <w:rPr>
          <w:sz w:val="24"/>
          <w:szCs w:val="24"/>
        </w:rPr>
        <w:t>. №__________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D053CF" w:rsidRDefault="001F10B0" w:rsidP="001F10B0">
      <w:pPr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2" w:name="_Toc461809099"/>
      <w:r w:rsidRPr="00D053CF">
        <w:rPr>
          <w:b/>
          <w:sz w:val="24"/>
          <w:szCs w:val="24"/>
        </w:rPr>
        <w:t>Согласие на обработку персональных данных</w:t>
      </w:r>
      <w:bookmarkEnd w:id="1572"/>
      <w:r w:rsidRPr="00D053CF">
        <w:rPr>
          <w:b/>
          <w:sz w:val="24"/>
          <w:szCs w:val="24"/>
        </w:rPr>
        <w:t xml:space="preserve"> 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от «_____» ____________ 201____ г.</w:t>
      </w:r>
    </w:p>
    <w:p w:rsidR="001F10B0" w:rsidRPr="00D053CF" w:rsidRDefault="001F10B0" w:rsidP="001F10B0"/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    </w:t>
      </w:r>
      <w:proofErr w:type="gramStart"/>
      <w:r w:rsidRPr="00D053CF">
        <w:rPr>
          <w:sz w:val="24"/>
          <w:szCs w:val="24"/>
        </w:rPr>
        <w:t xml:space="preserve">Я, ________________________________________________ </w:t>
      </w:r>
      <w:r w:rsidRPr="00D053CF">
        <w:rPr>
          <w:i/>
          <w:sz w:val="24"/>
          <w:szCs w:val="24"/>
        </w:rPr>
        <w:t>(указать полностью ФИО собственника/бенефициара)</w:t>
      </w:r>
      <w:r w:rsidRPr="00D053CF">
        <w:rPr>
          <w:sz w:val="24"/>
          <w:szCs w:val="24"/>
        </w:rPr>
        <w:t xml:space="preserve">, зарегистрирован (а) по адресу: ______________________________________ </w:t>
      </w:r>
      <w:r w:rsidRPr="00D053C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D053C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D053C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D053CF">
        <w:rPr>
          <w:sz w:val="24"/>
          <w:szCs w:val="24"/>
        </w:rPr>
        <w:t xml:space="preserve">, дата, год и место рождения ____________________________ </w:t>
      </w:r>
      <w:r w:rsidRPr="00D053CF">
        <w:rPr>
          <w:i/>
          <w:sz w:val="24"/>
          <w:szCs w:val="24"/>
        </w:rPr>
        <w:t xml:space="preserve">(указать), </w:t>
      </w:r>
      <w:r w:rsidRPr="00D053CF">
        <w:rPr>
          <w:sz w:val="24"/>
          <w:szCs w:val="24"/>
        </w:rPr>
        <w:t>должность и место работы (</w:t>
      </w:r>
      <w:r w:rsidRPr="00D053CF">
        <w:rPr>
          <w:i/>
          <w:sz w:val="24"/>
          <w:szCs w:val="24"/>
        </w:rPr>
        <w:t>собственника/бенефициара</w:t>
      </w:r>
      <w:r w:rsidRPr="00D053CF">
        <w:rPr>
          <w:sz w:val="24"/>
          <w:szCs w:val="24"/>
        </w:rPr>
        <w:t xml:space="preserve">) ___________________________ </w:t>
      </w:r>
      <w:r w:rsidRPr="00D053CF">
        <w:rPr>
          <w:i/>
          <w:sz w:val="24"/>
          <w:szCs w:val="24"/>
        </w:rPr>
        <w:t>(указать полностью без сокращений)</w:t>
      </w:r>
      <w:r w:rsidRPr="00D053CF">
        <w:rPr>
          <w:sz w:val="24"/>
          <w:szCs w:val="24"/>
        </w:rPr>
        <w:t xml:space="preserve">, </w:t>
      </w:r>
      <w:proofErr w:type="gramEnd"/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D053CF">
        <w:rPr>
          <w:i/>
          <w:sz w:val="24"/>
          <w:szCs w:val="24"/>
        </w:rPr>
        <w:t>(указывается наименование Участника закупочной процедуры</w:t>
      </w:r>
      <w:r w:rsidRPr="00D053CF">
        <w:rPr>
          <w:sz w:val="24"/>
          <w:szCs w:val="24"/>
        </w:rPr>
        <w:t>) (зарегистрировано по адресу: _____________________,</w:t>
      </w:r>
      <w:proofErr w:type="gramEnd"/>
      <w:r w:rsidRPr="00D053CF">
        <w:rPr>
          <w:sz w:val="24"/>
          <w:szCs w:val="24"/>
        </w:rPr>
        <w:t xml:space="preserve"> ОГРН: ______________, ИНН: _________________, </w:t>
      </w:r>
      <w:proofErr w:type="gramStart"/>
      <w:r w:rsidRPr="00D053CF">
        <w:rPr>
          <w:sz w:val="24"/>
          <w:szCs w:val="24"/>
        </w:rPr>
        <w:t>КПП: ________________) в лице _________________________(</w:t>
      </w:r>
      <w:r w:rsidRPr="00D053CF">
        <w:rPr>
          <w:i/>
          <w:sz w:val="24"/>
          <w:szCs w:val="24"/>
        </w:rPr>
        <w:t>*)</w:t>
      </w:r>
      <w:r w:rsidRPr="00D053CF">
        <w:rPr>
          <w:sz w:val="24"/>
          <w:szCs w:val="24"/>
        </w:rPr>
        <w:t xml:space="preserve"> </w:t>
      </w:r>
      <w:r w:rsidRPr="00D053C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D053C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D053CF">
        <w:rPr>
          <w:i/>
          <w:sz w:val="24"/>
          <w:szCs w:val="24"/>
        </w:rPr>
        <w:t xml:space="preserve">, </w:t>
      </w:r>
      <w:r w:rsidR="00B72058">
        <w:rPr>
          <w:snapToGrid w:val="0"/>
          <w:sz w:val="24"/>
          <w:szCs w:val="24"/>
        </w:rPr>
        <w:t>ПАО «МРСК Центра и Приволжья»,</w:t>
      </w:r>
      <w:r w:rsidR="00B72058" w:rsidRPr="00D053CF">
        <w:rPr>
          <w:snapToGrid w:val="0"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, ФНС России, иным третьим лицам при необходимости. </w:t>
      </w:r>
      <w:proofErr w:type="gramEnd"/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64D83" w:rsidRPr="00DE11FD" w:rsidRDefault="00A64D83" w:rsidP="00A64D83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DE11FD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E11FD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E11FD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Pr="00DE11FD">
        <w:rPr>
          <w:sz w:val="24"/>
          <w:szCs w:val="24"/>
        </w:rPr>
        <w:t>.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D053CF">
        <w:rPr>
          <w:sz w:val="24"/>
          <w:szCs w:val="24"/>
        </w:rPr>
        <w:t xml:space="preserve">_________________________ </w:t>
      </w:r>
      <w:r w:rsidRPr="00D053C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D053CF" w:rsidRDefault="001F10B0" w:rsidP="001F10B0">
      <w:pPr>
        <w:pStyle w:val="3"/>
        <w:rPr>
          <w:szCs w:val="24"/>
        </w:rPr>
      </w:pPr>
      <w:r w:rsidRPr="00D053CF">
        <w:rPr>
          <w:b w:val="0"/>
          <w:szCs w:val="24"/>
        </w:rPr>
        <w:br w:type="page"/>
      </w:r>
      <w:bookmarkStart w:id="1573" w:name="_Toc461809100"/>
      <w:bookmarkStart w:id="1574" w:name="_Toc462216792"/>
      <w:bookmarkStart w:id="1575" w:name="_Toc462234936"/>
      <w:bookmarkStart w:id="1576" w:name="_Toc466966901"/>
      <w:bookmarkStart w:id="1577" w:name="_Toc468806152"/>
      <w:bookmarkStart w:id="1578" w:name="_Toc469480419"/>
      <w:bookmarkStart w:id="1579" w:name="_Toc472416936"/>
      <w:bookmarkStart w:id="1580" w:name="_Toc496859991"/>
      <w:bookmarkStart w:id="1581" w:name="_Toc498523395"/>
      <w:bookmarkStart w:id="1582" w:name="_Toc508631817"/>
      <w:r w:rsidRPr="00D053CF">
        <w:rPr>
          <w:szCs w:val="24"/>
        </w:rPr>
        <w:lastRenderedPageBreak/>
        <w:t>Инструкции по заполнению</w:t>
      </w:r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B72058" w:rsidRPr="00B72058">
        <w:rPr>
          <w:b/>
          <w:bCs w:val="0"/>
          <w:sz w:val="24"/>
          <w:szCs w:val="24"/>
        </w:rPr>
        <w:t xml:space="preserve">ПАО «МРСК Центра и Приволжья» и </w:t>
      </w:r>
      <w:r w:rsidRPr="00D053CF">
        <w:rPr>
          <w:b/>
          <w:bCs w:val="0"/>
          <w:sz w:val="24"/>
          <w:szCs w:val="24"/>
        </w:rPr>
        <w:t>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9E11FE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к письму о подаче оферты «</w:t>
      </w:r>
      <w:r w:rsidR="009E11FE" w:rsidRPr="00117C79">
        <w:rPr>
          <w:sz w:val="24"/>
          <w:szCs w:val="24"/>
        </w:rPr>
        <w:t>Справк</w:t>
      </w:r>
      <w:r w:rsidR="009E11FE">
        <w:rPr>
          <w:sz w:val="24"/>
          <w:szCs w:val="24"/>
        </w:rPr>
        <w:t>а</w:t>
      </w:r>
      <w:r w:rsidR="009E11FE" w:rsidRPr="00117C79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D053CF">
        <w:rPr>
          <w:sz w:val="24"/>
          <w:szCs w:val="24"/>
        </w:rPr>
        <w:t>».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D053CF">
        <w:rPr>
          <w:sz w:val="24"/>
          <w:szCs w:val="24"/>
        </w:rPr>
        <w:t>последнем</w:t>
      </w:r>
      <w:proofErr w:type="gramEnd"/>
      <w:r w:rsidRPr="00D053CF">
        <w:rPr>
          <w:sz w:val="24"/>
          <w:szCs w:val="24"/>
        </w:rPr>
        <w:t xml:space="preserve"> случае </w:t>
      </w:r>
      <w:r w:rsidR="007813AA" w:rsidRPr="00D053CF">
        <w:rPr>
          <w:sz w:val="24"/>
          <w:szCs w:val="24"/>
        </w:rPr>
        <w:t>копия доверенности прикладывается к Заявке</w:t>
      </w:r>
      <w:r w:rsidRPr="00D053CF">
        <w:rPr>
          <w:sz w:val="24"/>
          <w:szCs w:val="24"/>
        </w:rPr>
        <w:t>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D053CF" w:rsidRDefault="001F10B0" w:rsidP="001F10B0"/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Pr="00D053CF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3" w:name="_Ref440272274"/>
      <w:bookmarkStart w:id="1584" w:name="_Ref440274756"/>
      <w:bookmarkStart w:id="1585" w:name="_Toc508631818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583"/>
      <w:bookmarkEnd w:id="1584"/>
      <w:bookmarkEnd w:id="1585"/>
    </w:p>
    <w:p w:rsidR="007857E5" w:rsidRPr="00D053CF" w:rsidRDefault="007857E5" w:rsidP="007857E5">
      <w:pPr>
        <w:pStyle w:val="3"/>
        <w:rPr>
          <w:szCs w:val="24"/>
        </w:rPr>
      </w:pPr>
      <w:bookmarkStart w:id="1586" w:name="_Toc439170718"/>
      <w:bookmarkStart w:id="1587" w:name="_Toc439172820"/>
      <w:bookmarkStart w:id="1588" w:name="_Toc439173262"/>
      <w:bookmarkStart w:id="1589" w:name="_Toc439238258"/>
      <w:bookmarkStart w:id="1590" w:name="_Toc439252806"/>
      <w:bookmarkStart w:id="1591" w:name="_Toc439323779"/>
      <w:bookmarkStart w:id="1592" w:name="_Toc440297101"/>
      <w:bookmarkStart w:id="1593" w:name="_Toc440356662"/>
      <w:bookmarkStart w:id="1594" w:name="_Toc440631798"/>
      <w:bookmarkStart w:id="1595" w:name="_Toc440876582"/>
      <w:bookmarkStart w:id="1596" w:name="_Toc441130654"/>
      <w:bookmarkStart w:id="1597" w:name="_Toc441157154"/>
      <w:bookmarkStart w:id="1598" w:name="_Toc447292176"/>
      <w:bookmarkStart w:id="1599" w:name="_Toc462234938"/>
      <w:bookmarkStart w:id="1600" w:name="_Toc466966903"/>
      <w:bookmarkStart w:id="1601" w:name="_Toc468806154"/>
      <w:bookmarkStart w:id="1602" w:name="_Toc469480421"/>
      <w:bookmarkStart w:id="1603" w:name="_Toc472416938"/>
      <w:bookmarkStart w:id="1604" w:name="_Toc496859993"/>
      <w:bookmarkStart w:id="1605" w:name="_Toc498523397"/>
      <w:bookmarkStart w:id="1606" w:name="_Toc508631819"/>
      <w:r w:rsidRPr="00D053CF">
        <w:rPr>
          <w:szCs w:val="24"/>
        </w:rPr>
        <w:t xml:space="preserve">Форма </w:t>
      </w:r>
      <w:bookmarkEnd w:id="1586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07" w:name="_Toc300142269"/>
      <w:bookmarkStart w:id="1608" w:name="_Toc309735391"/>
      <w:bookmarkStart w:id="1609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07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608"/>
      <w:bookmarkEnd w:id="1609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D053CF">
        <w:rPr>
          <w:sz w:val="24"/>
          <w:szCs w:val="24"/>
        </w:rPr>
        <w:t xml:space="preserve">предпринимателей) </w:t>
      </w:r>
      <w:proofErr w:type="gramEnd"/>
      <w:r w:rsidRPr="00D053CF">
        <w:rPr>
          <w:sz w:val="24"/>
          <w:szCs w:val="24"/>
        </w:rPr>
        <w:t xml:space="preserve">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B72058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</w:t>
      </w:r>
      <w:r w:rsidRPr="00B72058">
        <w:rPr>
          <w:sz w:val="24"/>
          <w:szCs w:val="24"/>
        </w:rPr>
        <w:t xml:space="preserve">сведений о </w:t>
      </w:r>
      <w:r w:rsidRPr="00B72058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B72058">
        <w:rPr>
          <w:sz w:val="24"/>
          <w:szCs w:val="24"/>
        </w:rPr>
        <w:t xml:space="preserve"> </w:t>
      </w:r>
      <w:r w:rsidR="001F10B0" w:rsidRPr="00B72058">
        <w:rPr>
          <w:sz w:val="24"/>
          <w:szCs w:val="24"/>
        </w:rPr>
        <w:t>в адрес ПАО «МРСК Центра» (ИНН 6901067107, ОГРН 1046900099498)</w:t>
      </w:r>
      <w:r w:rsidR="00B72058" w:rsidRPr="00B72058">
        <w:rPr>
          <w:sz w:val="24"/>
          <w:szCs w:val="24"/>
        </w:rPr>
        <w:t xml:space="preserve"> и ПАО «МРСК Центра и Приволжья (ИНН 5260200603, ОГРН 1075260020043)</w:t>
      </w:r>
      <w:r w:rsidRPr="00B72058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610" w:name="_Toc439170719"/>
      <w:bookmarkStart w:id="1611" w:name="_Toc439172821"/>
      <w:bookmarkStart w:id="1612" w:name="_Toc439173263"/>
      <w:bookmarkStart w:id="1613" w:name="_Toc439238259"/>
      <w:bookmarkStart w:id="1614" w:name="_Toc439252807"/>
      <w:bookmarkStart w:id="1615" w:name="_Toc439323780"/>
      <w:bookmarkStart w:id="1616" w:name="_Toc440297102"/>
      <w:bookmarkStart w:id="1617" w:name="_Toc440356663"/>
      <w:bookmarkStart w:id="1618" w:name="_Toc440631799"/>
      <w:bookmarkStart w:id="1619" w:name="_Toc440876583"/>
      <w:bookmarkStart w:id="1620" w:name="_Toc441130655"/>
      <w:bookmarkStart w:id="1621" w:name="_Toc441157155"/>
      <w:bookmarkStart w:id="1622" w:name="_Toc447292177"/>
      <w:bookmarkStart w:id="1623" w:name="_Toc462234939"/>
      <w:bookmarkStart w:id="1624" w:name="_Toc466966904"/>
      <w:bookmarkStart w:id="1625" w:name="_Toc468806155"/>
      <w:bookmarkStart w:id="1626" w:name="_Toc469480422"/>
      <w:bookmarkStart w:id="1627" w:name="_Toc472416939"/>
      <w:bookmarkStart w:id="1628" w:name="_Toc496859994"/>
      <w:bookmarkStart w:id="1629" w:name="_Toc498523398"/>
      <w:bookmarkStart w:id="1630" w:name="_Toc508631820"/>
      <w:r w:rsidRPr="00D053CF">
        <w:rPr>
          <w:szCs w:val="24"/>
        </w:rPr>
        <w:lastRenderedPageBreak/>
        <w:t>Инструкции по заполнению</w:t>
      </w:r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1" w:name="_Ref93268095"/>
      <w:bookmarkStart w:id="1632" w:name="_Ref93268099"/>
      <w:bookmarkStart w:id="1633" w:name="_Toc98253958"/>
      <w:bookmarkStart w:id="1634" w:name="_Toc165173884"/>
      <w:bookmarkStart w:id="1635" w:name="_Toc423423678"/>
      <w:bookmarkStart w:id="1636" w:name="_Ref440272510"/>
      <w:bookmarkStart w:id="1637" w:name="_Ref440274961"/>
      <w:bookmarkStart w:id="1638" w:name="_Toc508631821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</w:p>
    <w:p w:rsidR="00635719" w:rsidRPr="00D053CF" w:rsidRDefault="00635719" w:rsidP="00635719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635719" w:rsidRPr="00D053CF" w:rsidRDefault="00635719" w:rsidP="00635719">
      <w:pPr>
        <w:pStyle w:val="3"/>
        <w:rPr>
          <w:szCs w:val="24"/>
        </w:rPr>
      </w:pPr>
      <w:bookmarkStart w:id="1639" w:name="_Toc90385125"/>
      <w:bookmarkStart w:id="1640" w:name="_Toc439170705"/>
      <w:bookmarkStart w:id="1641" w:name="_Toc439172807"/>
      <w:bookmarkStart w:id="1642" w:name="_Toc439173268"/>
      <w:bookmarkStart w:id="1643" w:name="_Toc439238264"/>
      <w:bookmarkStart w:id="1644" w:name="_Toc439252812"/>
      <w:bookmarkStart w:id="1645" w:name="_Toc439323785"/>
      <w:bookmarkStart w:id="1646" w:name="_Toc440297104"/>
      <w:bookmarkStart w:id="1647" w:name="_Toc440356665"/>
      <w:bookmarkStart w:id="1648" w:name="_Toc440631801"/>
      <w:bookmarkStart w:id="1649" w:name="_Toc440876585"/>
      <w:bookmarkStart w:id="1650" w:name="_Toc441130657"/>
      <w:bookmarkStart w:id="1651" w:name="_Toc441157157"/>
      <w:bookmarkStart w:id="1652" w:name="_Toc447292179"/>
      <w:bookmarkStart w:id="1653" w:name="_Toc462234941"/>
      <w:bookmarkStart w:id="1654" w:name="_Toc466966906"/>
      <w:bookmarkStart w:id="1655" w:name="_Toc468806157"/>
      <w:bookmarkStart w:id="1656" w:name="_Toc469480424"/>
      <w:bookmarkStart w:id="1657" w:name="_Toc472416941"/>
      <w:bookmarkStart w:id="1658" w:name="_Toc496859996"/>
      <w:bookmarkStart w:id="1659" w:name="_Toc498523400"/>
      <w:bookmarkStart w:id="1660" w:name="_Toc508631822"/>
      <w:r w:rsidRPr="00D053CF">
        <w:rPr>
          <w:szCs w:val="24"/>
        </w:rPr>
        <w:t xml:space="preserve">Форма </w:t>
      </w:r>
      <w:proofErr w:type="gramStart"/>
      <w:r w:rsidRPr="00D053CF">
        <w:rPr>
          <w:szCs w:val="24"/>
        </w:rPr>
        <w:t>плана распределения объемов выполнения поставок</w:t>
      </w:r>
      <w:proofErr w:type="gramEnd"/>
      <w:r w:rsidRPr="00D053CF">
        <w:rPr>
          <w:szCs w:val="24"/>
        </w:rPr>
        <w:t xml:space="preserve"> внутри коллективного Участника</w:t>
      </w:r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План </w:t>
      </w:r>
      <w:proofErr w:type="gramStart"/>
      <w:r w:rsidRPr="00D053CF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D053CF">
        <w:rPr>
          <w:b/>
          <w:sz w:val="24"/>
          <w:szCs w:val="24"/>
        </w:rPr>
        <w:t xml:space="preserve">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D053CF">
              <w:rPr>
                <w:b/>
              </w:rPr>
              <w:t>в</w:t>
            </w:r>
            <w:proofErr w:type="gramEnd"/>
            <w:r w:rsidRPr="00D053CF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1B328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1B328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1B328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661" w:name="_Toc90385126"/>
      <w:bookmarkStart w:id="1662" w:name="_Toc98253959"/>
      <w:bookmarkStart w:id="1663" w:name="_Toc157248211"/>
      <w:bookmarkStart w:id="1664" w:name="_Toc157496580"/>
      <w:bookmarkStart w:id="1665" w:name="_Toc158206119"/>
      <w:bookmarkStart w:id="1666" w:name="_Toc164057804"/>
      <w:bookmarkStart w:id="1667" w:name="_Toc164137154"/>
      <w:bookmarkStart w:id="1668" w:name="_Toc164161314"/>
      <w:bookmarkStart w:id="1669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670" w:name="_Toc439170706"/>
      <w:bookmarkStart w:id="1671" w:name="_Toc439172808"/>
      <w:bookmarkStart w:id="1672" w:name="_Toc439173269"/>
      <w:bookmarkStart w:id="1673" w:name="_Toc439238265"/>
      <w:bookmarkStart w:id="1674" w:name="_Toc439252813"/>
      <w:bookmarkStart w:id="1675" w:name="_Toc439323786"/>
      <w:bookmarkStart w:id="1676" w:name="_Toc440297105"/>
      <w:bookmarkStart w:id="1677" w:name="_Toc440356666"/>
      <w:bookmarkStart w:id="1678" w:name="_Toc440631802"/>
      <w:bookmarkStart w:id="1679" w:name="_Toc440876586"/>
      <w:bookmarkStart w:id="1680" w:name="_Toc441130658"/>
      <w:bookmarkStart w:id="1681" w:name="_Toc441157158"/>
      <w:bookmarkStart w:id="1682" w:name="_Toc447292180"/>
      <w:bookmarkStart w:id="1683" w:name="_Toc462234942"/>
      <w:bookmarkStart w:id="1684" w:name="_Toc466966907"/>
      <w:bookmarkStart w:id="1685" w:name="_Toc468806158"/>
      <w:bookmarkStart w:id="1686" w:name="_Toc469480425"/>
      <w:bookmarkStart w:id="1687" w:name="_Toc472416942"/>
      <w:bookmarkStart w:id="1688" w:name="_Toc496859997"/>
      <w:bookmarkStart w:id="1689" w:name="_Toc498523401"/>
      <w:bookmarkStart w:id="1690" w:name="_Toc508631823"/>
      <w:r w:rsidRPr="00D053CF">
        <w:rPr>
          <w:szCs w:val="24"/>
        </w:rPr>
        <w:lastRenderedPageBreak/>
        <w:t>Инструкции по заполнению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C03511">
        <w:fldChar w:fldCharType="begin"/>
      </w:r>
      <w:r w:rsidR="00C03511">
        <w:instrText xml:space="preserve"> REF _Ref191386461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3.3.10</w:t>
      </w:r>
      <w:r w:rsidR="00C03511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D053CF">
        <w:rPr>
          <w:sz w:val="24"/>
          <w:szCs w:val="24"/>
        </w:rPr>
        <w:t>т.ч</w:t>
      </w:r>
      <w:proofErr w:type="spellEnd"/>
      <w:r w:rsidRPr="00D053CF">
        <w:rPr>
          <w:sz w:val="24"/>
          <w:szCs w:val="24"/>
        </w:rPr>
        <w:t>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D053CF">
        <w:rPr>
          <w:sz w:val="24"/>
          <w:szCs w:val="24"/>
        </w:rPr>
        <w:t>с</w:t>
      </w:r>
      <w:proofErr w:type="gramEnd"/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_Ref440274337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5.2</w:t>
      </w:r>
      <w:r w:rsidR="00C03511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C03511">
        <w:fldChar w:fldCharType="begin"/>
      </w:r>
      <w:r w:rsidR="00C03511">
        <w:instrText xml:space="preserve"> REF _Ref440274366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5.4</w:t>
      </w:r>
      <w:r w:rsidR="00C03511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650" w:rsidRDefault="006B4650">
      <w:pPr>
        <w:spacing w:line="240" w:lineRule="auto"/>
      </w:pPr>
      <w:r>
        <w:separator/>
      </w:r>
    </w:p>
  </w:endnote>
  <w:endnote w:type="continuationSeparator" w:id="0">
    <w:p w:rsidR="006B4650" w:rsidRDefault="006B4650">
      <w:pPr>
        <w:spacing w:line="240" w:lineRule="auto"/>
      </w:pPr>
      <w:r>
        <w:continuationSeparator/>
      </w:r>
    </w:p>
  </w:endnote>
  <w:endnote w:id="1">
    <w:p w:rsidR="009C31AB" w:rsidRPr="00A8203E" w:rsidRDefault="009C31AB" w:rsidP="00A8203E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C31AB" w:rsidRDefault="009C31AB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Pr="00FA0376" w:rsidRDefault="009C31AB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6A4BA2">
      <w:rPr>
        <w:noProof/>
        <w:sz w:val="16"/>
        <w:szCs w:val="16"/>
        <w:lang w:eastAsia="ru-RU"/>
      </w:rPr>
      <w:t>24</w:t>
    </w:r>
    <w:r w:rsidRPr="00FA0376">
      <w:rPr>
        <w:sz w:val="16"/>
        <w:szCs w:val="16"/>
        <w:lang w:eastAsia="ru-RU"/>
      </w:rPr>
      <w:fldChar w:fldCharType="end"/>
    </w:r>
  </w:p>
  <w:p w:rsidR="009C31AB" w:rsidRPr="009C31AB" w:rsidRDefault="009C31AB" w:rsidP="00832D0A">
    <w:pPr>
      <w:pStyle w:val="aff2"/>
      <w:jc w:val="center"/>
      <w:rPr>
        <w:sz w:val="18"/>
        <w:szCs w:val="18"/>
        <w:highlight w:val="yellow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Pr="009C31AB">
      <w:rPr>
        <w:iCs/>
        <w:sz w:val="18"/>
        <w:szCs w:val="18"/>
        <w:lang w:eastAsia="ru-RU"/>
      </w:rPr>
      <w:t xml:space="preserve">Договора на поставку вводов 35 </w:t>
    </w:r>
    <w:proofErr w:type="spellStart"/>
    <w:r w:rsidRPr="009C31AB">
      <w:rPr>
        <w:iCs/>
        <w:sz w:val="18"/>
        <w:szCs w:val="18"/>
        <w:lang w:eastAsia="ru-RU"/>
      </w:rPr>
      <w:t>кВ</w:t>
    </w:r>
    <w:proofErr w:type="spellEnd"/>
    <w:r w:rsidRPr="009C31AB">
      <w:rPr>
        <w:iCs/>
        <w:sz w:val="18"/>
        <w:szCs w:val="18"/>
        <w:lang w:eastAsia="ru-RU"/>
      </w:rPr>
      <w:t xml:space="preserve"> для нужд ПАО «МРСК Центра и Приволжья» (филиала «Владимирэнерго»)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650" w:rsidRDefault="006B4650">
      <w:pPr>
        <w:spacing w:line="240" w:lineRule="auto"/>
      </w:pPr>
      <w:r>
        <w:separator/>
      </w:r>
    </w:p>
  </w:footnote>
  <w:footnote w:type="continuationSeparator" w:id="0">
    <w:p w:rsidR="006B4650" w:rsidRDefault="006B4650">
      <w:pPr>
        <w:spacing w:line="240" w:lineRule="auto"/>
      </w:pPr>
      <w:r>
        <w:continuationSeparator/>
      </w:r>
    </w:p>
  </w:footnote>
  <w:footnote w:id="1">
    <w:p w:rsidR="009C31AB" w:rsidRPr="00B36685" w:rsidRDefault="009C31AB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9C31AB" w:rsidRDefault="009C31AB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9C31AB" w:rsidRDefault="009C31AB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9C31AB" w:rsidRPr="00F83889" w:rsidRDefault="009C31AB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9C31AB" w:rsidRPr="00F83889" w:rsidRDefault="009C31AB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9C31AB" w:rsidRPr="00F83889" w:rsidRDefault="009C31AB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9C31AB" w:rsidRPr="00F83889" w:rsidRDefault="009C31AB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9C31AB" w:rsidRDefault="009C31AB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Pr="00930031" w:rsidRDefault="009C31AB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B" w:rsidRDefault="009C31A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7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4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8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9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0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3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5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6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7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8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9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2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3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6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7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8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9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3"/>
  </w:num>
  <w:num w:numId="22">
    <w:abstractNumId w:val="118"/>
  </w:num>
  <w:num w:numId="23">
    <w:abstractNumId w:val="95"/>
  </w:num>
  <w:num w:numId="24">
    <w:abstractNumId w:val="119"/>
  </w:num>
  <w:num w:numId="25">
    <w:abstractNumId w:val="109"/>
  </w:num>
  <w:num w:numId="26">
    <w:abstractNumId w:val="102"/>
  </w:num>
  <w:num w:numId="27">
    <w:abstractNumId w:val="76"/>
  </w:num>
  <w:num w:numId="28">
    <w:abstractNumId w:val="94"/>
  </w:num>
  <w:num w:numId="29">
    <w:abstractNumId w:val="120"/>
  </w:num>
  <w:num w:numId="30">
    <w:abstractNumId w:val="90"/>
  </w:num>
  <w:num w:numId="31">
    <w:abstractNumId w:val="91"/>
  </w:num>
  <w:num w:numId="32">
    <w:abstractNumId w:val="107"/>
  </w:num>
  <w:num w:numId="33">
    <w:abstractNumId w:val="124"/>
  </w:num>
  <w:num w:numId="34">
    <w:abstractNumId w:val="112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2"/>
  </w:num>
  <w:num w:numId="40">
    <w:abstractNumId w:val="100"/>
  </w:num>
  <w:num w:numId="41">
    <w:abstractNumId w:val="80"/>
  </w:num>
  <w:num w:numId="42">
    <w:abstractNumId w:val="77"/>
  </w:num>
  <w:num w:numId="43">
    <w:abstractNumId w:val="122"/>
  </w:num>
  <w:num w:numId="44">
    <w:abstractNumId w:val="96"/>
  </w:num>
  <w:num w:numId="45">
    <w:abstractNumId w:val="0"/>
  </w:num>
  <w:num w:numId="46">
    <w:abstractNumId w:val="114"/>
  </w:num>
  <w:num w:numId="47">
    <w:abstractNumId w:val="117"/>
  </w:num>
  <w:num w:numId="48">
    <w:abstractNumId w:val="110"/>
  </w:num>
  <w:num w:numId="49">
    <w:abstractNumId w:val="129"/>
  </w:num>
  <w:num w:numId="50">
    <w:abstractNumId w:val="88"/>
  </w:num>
  <w:num w:numId="51">
    <w:abstractNumId w:val="98"/>
  </w:num>
  <w:num w:numId="52">
    <w:abstractNumId w:val="106"/>
  </w:num>
  <w:num w:numId="53">
    <w:abstractNumId w:val="71"/>
  </w:num>
  <w:num w:numId="54">
    <w:abstractNumId w:val="72"/>
  </w:num>
  <w:num w:numId="55">
    <w:abstractNumId w:val="125"/>
  </w:num>
  <w:num w:numId="5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6"/>
  </w:num>
  <w:num w:numId="58">
    <w:abstractNumId w:val="121"/>
    <w:lvlOverride w:ilvl="0">
      <w:startOverride w:val="1"/>
    </w:lvlOverride>
  </w:num>
  <w:num w:numId="59">
    <w:abstractNumId w:val="127"/>
  </w:num>
  <w:num w:numId="60">
    <w:abstractNumId w:val="82"/>
  </w:num>
  <w:num w:numId="61">
    <w:abstractNumId w:val="103"/>
  </w:num>
  <w:num w:numId="62">
    <w:abstractNumId w:val="93"/>
  </w:num>
  <w:num w:numId="63">
    <w:abstractNumId w:val="105"/>
  </w:num>
  <w:num w:numId="6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5">
    <w:abstractNumId w:val="115"/>
  </w:num>
  <w:num w:numId="66">
    <w:abstractNumId w:val="126"/>
  </w:num>
  <w:num w:numId="67">
    <w:abstractNumId w:val="85"/>
  </w:num>
  <w:num w:numId="68">
    <w:abstractNumId w:val="87"/>
  </w:num>
  <w:num w:numId="69">
    <w:abstractNumId w:val="73"/>
  </w:num>
  <w:num w:numId="70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08"/>
  </w:num>
  <w:num w:numId="73">
    <w:abstractNumId w:val="111"/>
  </w:num>
  <w:num w:numId="74">
    <w:abstractNumId w:val="104"/>
  </w:num>
  <w:num w:numId="75">
    <w:abstractNumId w:val="75"/>
  </w:num>
  <w:num w:numId="76">
    <w:abstractNumId w:val="130"/>
  </w:num>
  <w:num w:numId="77">
    <w:abstractNumId w:val="128"/>
  </w:num>
  <w:num w:numId="78">
    <w:abstractNumId w:val="123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38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1CBC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2F7B"/>
    <w:rsid w:val="00123C70"/>
    <w:rsid w:val="0012590A"/>
    <w:rsid w:val="00131C52"/>
    <w:rsid w:val="001324A1"/>
    <w:rsid w:val="0013328C"/>
    <w:rsid w:val="0013388F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328E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D2742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29A9"/>
    <w:rsid w:val="00203D2A"/>
    <w:rsid w:val="00204A89"/>
    <w:rsid w:val="00205559"/>
    <w:rsid w:val="00206836"/>
    <w:rsid w:val="0021113E"/>
    <w:rsid w:val="0021176F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48CF"/>
    <w:rsid w:val="00286F30"/>
    <w:rsid w:val="0028736E"/>
    <w:rsid w:val="00290767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240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0527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1ED6"/>
    <w:rsid w:val="004D431C"/>
    <w:rsid w:val="004D49AB"/>
    <w:rsid w:val="004E1D0C"/>
    <w:rsid w:val="004E26AE"/>
    <w:rsid w:val="004E3ED2"/>
    <w:rsid w:val="004E4D11"/>
    <w:rsid w:val="004E62B9"/>
    <w:rsid w:val="004E73B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03870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CC2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20B7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3FFA"/>
    <w:rsid w:val="00606E52"/>
    <w:rsid w:val="0060721D"/>
    <w:rsid w:val="006131E2"/>
    <w:rsid w:val="006149F1"/>
    <w:rsid w:val="0061708E"/>
    <w:rsid w:val="00620263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F2C"/>
    <w:rsid w:val="0066755B"/>
    <w:rsid w:val="00667DA0"/>
    <w:rsid w:val="00667DCA"/>
    <w:rsid w:val="00667F31"/>
    <w:rsid w:val="0067090F"/>
    <w:rsid w:val="00670FC1"/>
    <w:rsid w:val="00673C22"/>
    <w:rsid w:val="0067458D"/>
    <w:rsid w:val="00680B79"/>
    <w:rsid w:val="00684527"/>
    <w:rsid w:val="00684EC2"/>
    <w:rsid w:val="00685336"/>
    <w:rsid w:val="00685381"/>
    <w:rsid w:val="00686B88"/>
    <w:rsid w:val="00695EC4"/>
    <w:rsid w:val="00696966"/>
    <w:rsid w:val="006A4BA2"/>
    <w:rsid w:val="006B013B"/>
    <w:rsid w:val="006B08E2"/>
    <w:rsid w:val="006B3CF3"/>
    <w:rsid w:val="006B43A1"/>
    <w:rsid w:val="006B4487"/>
    <w:rsid w:val="006B4650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245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3FB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4054"/>
    <w:rsid w:val="008D6280"/>
    <w:rsid w:val="008E2D7D"/>
    <w:rsid w:val="008E56BC"/>
    <w:rsid w:val="008E6130"/>
    <w:rsid w:val="008E6AA9"/>
    <w:rsid w:val="008F0B22"/>
    <w:rsid w:val="008F28AA"/>
    <w:rsid w:val="008F389C"/>
    <w:rsid w:val="008F603F"/>
    <w:rsid w:val="008F7BD0"/>
    <w:rsid w:val="00900494"/>
    <w:rsid w:val="009027A3"/>
    <w:rsid w:val="0090331E"/>
    <w:rsid w:val="00905DFC"/>
    <w:rsid w:val="0091017C"/>
    <w:rsid w:val="009108F5"/>
    <w:rsid w:val="00912720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67751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30A3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31AB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11FE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3415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6535"/>
    <w:rsid w:val="00A5705A"/>
    <w:rsid w:val="00A5792A"/>
    <w:rsid w:val="00A600E3"/>
    <w:rsid w:val="00A639E3"/>
    <w:rsid w:val="00A64544"/>
    <w:rsid w:val="00A64D83"/>
    <w:rsid w:val="00A657B3"/>
    <w:rsid w:val="00A70572"/>
    <w:rsid w:val="00A72612"/>
    <w:rsid w:val="00A73BFA"/>
    <w:rsid w:val="00A7661A"/>
    <w:rsid w:val="00A773C9"/>
    <w:rsid w:val="00A77A16"/>
    <w:rsid w:val="00A805FF"/>
    <w:rsid w:val="00A8203E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C70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63162"/>
    <w:rsid w:val="00B71B9D"/>
    <w:rsid w:val="00B72058"/>
    <w:rsid w:val="00B81DED"/>
    <w:rsid w:val="00B8525C"/>
    <w:rsid w:val="00B91F40"/>
    <w:rsid w:val="00B924FC"/>
    <w:rsid w:val="00B92BD6"/>
    <w:rsid w:val="00B93617"/>
    <w:rsid w:val="00B95172"/>
    <w:rsid w:val="00BA5DEA"/>
    <w:rsid w:val="00BA7D87"/>
    <w:rsid w:val="00BB0961"/>
    <w:rsid w:val="00BB34CA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077"/>
    <w:rsid w:val="00C02837"/>
    <w:rsid w:val="00C03511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496D"/>
    <w:rsid w:val="00D273DE"/>
    <w:rsid w:val="00D275BB"/>
    <w:rsid w:val="00D34BD2"/>
    <w:rsid w:val="00D34C63"/>
    <w:rsid w:val="00D36977"/>
    <w:rsid w:val="00D421AA"/>
    <w:rsid w:val="00D51A0B"/>
    <w:rsid w:val="00D52133"/>
    <w:rsid w:val="00D5244F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D72A7"/>
    <w:rsid w:val="00DE2870"/>
    <w:rsid w:val="00DE4CCA"/>
    <w:rsid w:val="00DE5F20"/>
    <w:rsid w:val="00DF1D19"/>
    <w:rsid w:val="00DF1F1F"/>
    <w:rsid w:val="00DF3778"/>
    <w:rsid w:val="00DF4A13"/>
    <w:rsid w:val="00DF639D"/>
    <w:rsid w:val="00DF68B5"/>
    <w:rsid w:val="00E01D9B"/>
    <w:rsid w:val="00E02350"/>
    <w:rsid w:val="00E03690"/>
    <w:rsid w:val="00E03C32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4B08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3A62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4064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0B4B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C4D34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://www.zakupki.gov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mailto:Stotskaya.EY@mrsk-1.ru" TargetMode="External"/><Relationship Id="rId34" Type="http://schemas.openxmlformats.org/officeDocument/2006/relationships/header" Target="header9.xm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://www.mrsk-1.ru/information/documents/internal/" TargetMode="External"/><Relationship Id="rId41" Type="http://schemas.openxmlformats.org/officeDocument/2006/relationships/footer" Target="footer9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8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header" Target="header7.xml"/><Relationship Id="rId44" Type="http://schemas.openxmlformats.org/officeDocument/2006/relationships/hyperlink" Target="mailto:info@mrsk-cp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yperlink" Target="http://www.mrsk-cp.ru/about/anti-corruption_policy/policy/" TargetMode="External"/><Relationship Id="rId35" Type="http://schemas.openxmlformats.org/officeDocument/2006/relationships/footer" Target="footer7.xm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6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CE245A88-7662-49CA-9217-5AA245DCF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74</Pages>
  <Words>25630</Words>
  <Characters>146093</Characters>
  <Application>Microsoft Office Word</Application>
  <DocSecurity>0</DocSecurity>
  <Lines>1217</Lines>
  <Paragraphs>342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171381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181</cp:revision>
  <cp:lastPrinted>2015-12-29T14:27:00Z</cp:lastPrinted>
  <dcterms:created xsi:type="dcterms:W3CDTF">2016-01-12T09:22:00Z</dcterms:created>
  <dcterms:modified xsi:type="dcterms:W3CDTF">2018-04-06T11:49:00Z</dcterms:modified>
</cp:coreProperties>
</file>